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16B07" w14:textId="509BC996" w:rsidR="00191069" w:rsidRPr="003B39DA" w:rsidRDefault="00191069" w:rsidP="003B39DA">
      <w:pPr>
        <w:spacing w:line="276" w:lineRule="auto"/>
        <w:jc w:val="both"/>
        <w:rPr>
          <w:sz w:val="20"/>
          <w:szCs w:val="20"/>
        </w:rPr>
      </w:pPr>
    </w:p>
    <w:p w14:paraId="5667A860" w14:textId="715D57A0" w:rsidR="0056193F" w:rsidRPr="003B39DA" w:rsidRDefault="0056193F" w:rsidP="003B39DA">
      <w:pPr>
        <w:spacing w:line="276" w:lineRule="auto"/>
        <w:jc w:val="center"/>
        <w:rPr>
          <w:b/>
          <w:bCs/>
          <w:sz w:val="20"/>
          <w:szCs w:val="20"/>
          <w:u w:val="single"/>
        </w:rPr>
      </w:pPr>
      <w:r w:rsidRPr="003B39DA">
        <w:rPr>
          <w:b/>
          <w:bCs/>
          <w:sz w:val="20"/>
          <w:szCs w:val="20"/>
          <w:u w:val="single"/>
        </w:rPr>
        <w:t xml:space="preserve"> </w:t>
      </w:r>
      <w:bookmarkStart w:id="0" w:name="_GoBack"/>
      <w:r w:rsidRPr="003B39DA">
        <w:rPr>
          <w:b/>
          <w:bCs/>
          <w:sz w:val="20"/>
          <w:szCs w:val="20"/>
          <w:u w:val="single"/>
        </w:rPr>
        <w:t>CONTRATO</w:t>
      </w:r>
      <w:bookmarkEnd w:id="0"/>
      <w:r w:rsidR="004A31DC">
        <w:rPr>
          <w:b/>
          <w:bCs/>
          <w:sz w:val="20"/>
          <w:szCs w:val="20"/>
          <w:u w:val="single"/>
        </w:rPr>
        <w:t xml:space="preserve"> Nº 003</w:t>
      </w:r>
      <w:r w:rsidR="00030FD8">
        <w:rPr>
          <w:b/>
          <w:bCs/>
          <w:sz w:val="20"/>
          <w:szCs w:val="20"/>
          <w:u w:val="single"/>
        </w:rPr>
        <w:t>/2025.</w:t>
      </w:r>
    </w:p>
    <w:p w14:paraId="61B35AE4" w14:textId="77777777" w:rsidR="0056193F" w:rsidRPr="003B39DA" w:rsidRDefault="0056193F" w:rsidP="003B39DA">
      <w:pPr>
        <w:spacing w:line="276" w:lineRule="auto"/>
        <w:jc w:val="both"/>
        <w:rPr>
          <w:sz w:val="20"/>
          <w:szCs w:val="20"/>
        </w:rPr>
      </w:pPr>
    </w:p>
    <w:p w14:paraId="38B2CBDF" w14:textId="72E15B4F" w:rsidR="0056193F" w:rsidRPr="003B39DA" w:rsidRDefault="0056193F" w:rsidP="0033653A">
      <w:pPr>
        <w:pStyle w:val="Corpodetexto"/>
        <w:kinsoku w:val="0"/>
        <w:overflowPunct w:val="0"/>
        <w:spacing w:before="93" w:line="276" w:lineRule="auto"/>
        <w:ind w:left="3969" w:right="770" w:firstLine="3"/>
        <w:jc w:val="both"/>
        <w:rPr>
          <w:b/>
          <w:bCs/>
          <w:i/>
          <w:iCs/>
        </w:rPr>
      </w:pPr>
      <w:r w:rsidRPr="003B39DA">
        <w:rPr>
          <w:b/>
          <w:bCs/>
          <w:i/>
          <w:iCs/>
        </w:rPr>
        <w:t>CONTRATO</w:t>
      </w:r>
      <w:r w:rsidRPr="003B39DA">
        <w:rPr>
          <w:b/>
          <w:bCs/>
          <w:i/>
          <w:iCs/>
          <w:spacing w:val="-14"/>
        </w:rPr>
        <w:t xml:space="preserve"> </w:t>
      </w:r>
      <w:r w:rsidRPr="003B39DA">
        <w:rPr>
          <w:b/>
          <w:bCs/>
          <w:i/>
          <w:iCs/>
        </w:rPr>
        <w:t>DE</w:t>
      </w:r>
      <w:r w:rsidRPr="003B39DA">
        <w:rPr>
          <w:b/>
          <w:bCs/>
          <w:i/>
          <w:iCs/>
          <w:spacing w:val="-12"/>
        </w:rPr>
        <w:t xml:space="preserve"> </w:t>
      </w:r>
      <w:r w:rsidR="0033653A" w:rsidRPr="0033653A">
        <w:rPr>
          <w:b/>
          <w:bCs/>
          <w:i/>
          <w:iCs/>
        </w:rPr>
        <w:t xml:space="preserve">FUTURA E EVENTUAL </w:t>
      </w:r>
      <w:r w:rsidR="0033653A">
        <w:rPr>
          <w:b/>
          <w:bCs/>
          <w:i/>
          <w:iCs/>
        </w:rPr>
        <w:t>CONTRATAÇÃO DE</w:t>
      </w:r>
      <w:r w:rsidR="0033653A" w:rsidRPr="0033653A">
        <w:rPr>
          <w:b/>
          <w:bCs/>
          <w:i/>
          <w:iCs/>
        </w:rPr>
        <w:t xml:space="preserve"> EMPRESA PARA PRESTAÇÃO DE SERVIÇOS COM LOCAÇÃO DE MICRO-ÔNIBUS, PARA O TRANSPORTE ESCOLAR, PARA ATENDER AS NECESSIDADES DA SECRETARIA MUNICIPAL DE EDUCAÇÃO</w:t>
      </w:r>
      <w:r w:rsidRPr="003B39DA">
        <w:rPr>
          <w:b/>
          <w:bCs/>
          <w:i/>
          <w:iCs/>
          <w:spacing w:val="-15"/>
        </w:rPr>
        <w:t xml:space="preserve"> </w:t>
      </w:r>
      <w:r w:rsidRPr="003B39DA">
        <w:rPr>
          <w:b/>
          <w:bCs/>
          <w:i/>
          <w:iCs/>
        </w:rPr>
        <w:t>QUE</w:t>
      </w:r>
      <w:r w:rsidRPr="003B39DA">
        <w:rPr>
          <w:b/>
          <w:bCs/>
          <w:i/>
          <w:iCs/>
          <w:spacing w:val="-13"/>
        </w:rPr>
        <w:t xml:space="preserve"> </w:t>
      </w:r>
      <w:r w:rsidRPr="003B39DA">
        <w:rPr>
          <w:b/>
          <w:bCs/>
          <w:i/>
          <w:iCs/>
        </w:rPr>
        <w:t>ENTRE</w:t>
      </w:r>
      <w:r w:rsidRPr="003B39DA">
        <w:rPr>
          <w:b/>
          <w:bCs/>
          <w:i/>
          <w:iCs/>
          <w:spacing w:val="-13"/>
        </w:rPr>
        <w:t xml:space="preserve"> </w:t>
      </w:r>
      <w:r w:rsidRPr="003B39DA">
        <w:rPr>
          <w:b/>
          <w:bCs/>
          <w:i/>
          <w:iCs/>
        </w:rPr>
        <w:t>SI</w:t>
      </w:r>
      <w:r w:rsidRPr="003B39DA">
        <w:rPr>
          <w:b/>
          <w:bCs/>
          <w:i/>
          <w:iCs/>
          <w:spacing w:val="-15"/>
        </w:rPr>
        <w:t xml:space="preserve"> </w:t>
      </w:r>
      <w:r w:rsidRPr="003B39DA">
        <w:rPr>
          <w:b/>
          <w:bCs/>
          <w:i/>
          <w:iCs/>
        </w:rPr>
        <w:t>CELEBRAM</w:t>
      </w:r>
      <w:r w:rsidRPr="003B39DA">
        <w:rPr>
          <w:b/>
          <w:bCs/>
          <w:i/>
          <w:iCs/>
          <w:spacing w:val="-15"/>
        </w:rPr>
        <w:t xml:space="preserve"> </w:t>
      </w:r>
      <w:r w:rsidR="0086268D" w:rsidRPr="003B39DA">
        <w:rPr>
          <w:b/>
          <w:bCs/>
          <w:i/>
          <w:iCs/>
        </w:rPr>
        <w:t>O</w:t>
      </w:r>
      <w:r w:rsidR="0086268D" w:rsidRPr="003B39DA">
        <w:rPr>
          <w:b/>
          <w:bCs/>
          <w:i/>
          <w:iCs/>
          <w:spacing w:val="-12"/>
        </w:rPr>
        <w:t xml:space="preserve"> MUNICÍPIO</w:t>
      </w:r>
      <w:r w:rsidRPr="003B39DA">
        <w:rPr>
          <w:b/>
          <w:bCs/>
          <w:i/>
          <w:iCs/>
          <w:spacing w:val="-12"/>
        </w:rPr>
        <w:t xml:space="preserve"> </w:t>
      </w:r>
      <w:r w:rsidRPr="003B39DA">
        <w:rPr>
          <w:b/>
          <w:bCs/>
          <w:i/>
          <w:iCs/>
        </w:rPr>
        <w:t xml:space="preserve">DE </w:t>
      </w:r>
      <w:r w:rsidR="00D53447">
        <w:rPr>
          <w:b/>
          <w:bCs/>
          <w:i/>
          <w:iCs/>
        </w:rPr>
        <w:t>ALTO PARAGUAI</w:t>
      </w:r>
      <w:r w:rsidRPr="003B39DA">
        <w:rPr>
          <w:b/>
          <w:bCs/>
          <w:i/>
          <w:iCs/>
        </w:rPr>
        <w:t>/MT E</w:t>
      </w:r>
      <w:r w:rsidRPr="003B39DA">
        <w:rPr>
          <w:b/>
          <w:bCs/>
          <w:i/>
          <w:iCs/>
          <w:spacing w:val="-1"/>
        </w:rPr>
        <w:t xml:space="preserve"> </w:t>
      </w:r>
      <w:r w:rsidR="0033653A" w:rsidRPr="0033653A">
        <w:rPr>
          <w:b/>
          <w:bCs/>
          <w:i/>
          <w:iCs/>
        </w:rPr>
        <w:t>ALVORADA LOCAÇÕES LTDA</w:t>
      </w:r>
      <w:r w:rsidRPr="0033653A">
        <w:rPr>
          <w:b/>
          <w:bCs/>
          <w:i/>
          <w:iCs/>
        </w:rPr>
        <w:t>.</w:t>
      </w:r>
    </w:p>
    <w:p w14:paraId="3E440B32" w14:textId="77777777" w:rsidR="0056193F" w:rsidRPr="003B39DA" w:rsidRDefault="0056193F" w:rsidP="003B39DA">
      <w:pPr>
        <w:pStyle w:val="Corpodetexto"/>
        <w:kinsoku w:val="0"/>
        <w:overflowPunct w:val="0"/>
        <w:spacing w:before="1" w:line="276" w:lineRule="auto"/>
        <w:rPr>
          <w:b/>
          <w:bCs/>
        </w:rPr>
      </w:pPr>
    </w:p>
    <w:p w14:paraId="536E4731" w14:textId="43661CBD" w:rsidR="0056193F" w:rsidRPr="00D53447" w:rsidRDefault="0056193F" w:rsidP="00864589">
      <w:pPr>
        <w:pStyle w:val="Corpodetexto"/>
        <w:kinsoku w:val="0"/>
        <w:overflowPunct w:val="0"/>
        <w:spacing w:line="276" w:lineRule="auto"/>
        <w:ind w:right="770"/>
        <w:jc w:val="both"/>
        <w:rPr>
          <w:b/>
          <w:lang w:val="pt-PT"/>
        </w:rPr>
      </w:pPr>
      <w:r w:rsidRPr="003B39DA">
        <w:rPr>
          <w:b/>
          <w:bCs/>
        </w:rPr>
        <w:t xml:space="preserve">CONTRATANTE: </w:t>
      </w:r>
      <w:r w:rsidRPr="003B39DA">
        <w:t xml:space="preserve">O </w:t>
      </w:r>
      <w:r w:rsidRPr="003B39DA">
        <w:rPr>
          <w:b/>
        </w:rPr>
        <w:t xml:space="preserve">MUNICÍPIO DE </w:t>
      </w:r>
      <w:r w:rsidR="00D53447">
        <w:rPr>
          <w:b/>
        </w:rPr>
        <w:t>ALTO PARAGUAI</w:t>
      </w:r>
      <w:r w:rsidRPr="003B39DA">
        <w:t xml:space="preserve">, Estado de Mato Grosso, Pessoa Jurídica de Direito Público, inscrito no CNPJ/MF sob nº </w:t>
      </w:r>
      <w:r w:rsidR="00D53447" w:rsidRPr="00D53447">
        <w:rPr>
          <w:b/>
          <w:lang w:val="pt-PT"/>
        </w:rPr>
        <w:t>03.648.532/0001-28</w:t>
      </w:r>
      <w:r w:rsidRPr="003B39DA">
        <w:t xml:space="preserve">, Inscrição Estadual Isento, com sede </w:t>
      </w:r>
      <w:r w:rsidR="00D53447">
        <w:t>na rua Presidente Médici</w:t>
      </w:r>
      <w:r w:rsidRPr="003B39DA">
        <w:t xml:space="preserve">, nº </w:t>
      </w:r>
      <w:r w:rsidR="00D53447">
        <w:t>470</w:t>
      </w:r>
      <w:r w:rsidRPr="003B39DA">
        <w:t xml:space="preserve">, </w:t>
      </w:r>
      <w:r w:rsidR="00D53447">
        <w:t>Bairro Planalto</w:t>
      </w:r>
      <w:r w:rsidRPr="003B39DA">
        <w:t xml:space="preserve">, na Cidade de </w:t>
      </w:r>
      <w:r w:rsidR="00D53447">
        <w:t>Alto Paraguai</w:t>
      </w:r>
      <w:r w:rsidRPr="003B39DA">
        <w:t>/MT, CEP: 78.</w:t>
      </w:r>
      <w:r w:rsidR="00D53447">
        <w:t>410</w:t>
      </w:r>
      <w:r w:rsidRPr="003B39DA">
        <w:t>-000 – Telefone: (65) 3</w:t>
      </w:r>
      <w:r w:rsidR="00D53447">
        <w:t>396</w:t>
      </w:r>
      <w:r w:rsidRPr="003B39DA">
        <w:t>-1</w:t>
      </w:r>
      <w:r w:rsidR="00D53447">
        <w:t>468</w:t>
      </w:r>
      <w:r w:rsidRPr="003B39DA">
        <w:t xml:space="preserve"> – e-mail: </w:t>
      </w:r>
      <w:hyperlink r:id="rId8" w:history="1">
        <w:r w:rsidR="00D53447" w:rsidRPr="005F28CB">
          <w:rPr>
            <w:rStyle w:val="Hyperlink"/>
          </w:rPr>
          <w:t>licitacao@altoparaguai.mt.gov.br</w:t>
        </w:r>
      </w:hyperlink>
      <w:r w:rsidRPr="003B39DA">
        <w:t xml:space="preserve">, representado pelo seu Prefeito, Sr. </w:t>
      </w:r>
      <w:r w:rsidR="00D14A3C" w:rsidRPr="00FC512C">
        <w:t>ADAIR JOSE ALVES MOREIRA, BRASILEIRO, Divorciado(a), portador da cédula de identidade RG sob o n.º  0928786-8 SESP/MT e CPF sob o n.º 604.</w:t>
      </w:r>
      <w:r w:rsidR="00D14A3C">
        <w:t>***</w:t>
      </w:r>
      <w:r w:rsidR="00D14A3C" w:rsidRPr="00FC512C">
        <w:t>.</w:t>
      </w:r>
      <w:r w:rsidR="00D14A3C">
        <w:t>***</w:t>
      </w:r>
      <w:r w:rsidR="00D14A3C" w:rsidRPr="00FC512C">
        <w:t>-20</w:t>
      </w:r>
      <w:r w:rsidR="00D53447">
        <w:t>, residente e domiciliada</w:t>
      </w:r>
      <w:r w:rsidR="00D53447">
        <w:rPr>
          <w:spacing w:val="1"/>
        </w:rPr>
        <w:t xml:space="preserve"> </w:t>
      </w:r>
      <w:r w:rsidR="00D53447">
        <w:t>em Alto Paraguai – MT à Rua Presidente Médici, nº 174, Bairro Bela Vista</w:t>
      </w:r>
      <w:r w:rsidRPr="003B39DA">
        <w:t>.</w:t>
      </w:r>
    </w:p>
    <w:p w14:paraId="48AE0E53" w14:textId="77777777" w:rsidR="0056193F" w:rsidRPr="003B39DA" w:rsidRDefault="0056193F" w:rsidP="00864589">
      <w:pPr>
        <w:pStyle w:val="Corpodetexto"/>
        <w:kinsoku w:val="0"/>
        <w:overflowPunct w:val="0"/>
        <w:spacing w:before="1" w:line="276" w:lineRule="auto"/>
        <w:ind w:right="769"/>
        <w:jc w:val="both"/>
        <w:rPr>
          <w:b/>
          <w:bCs/>
        </w:rPr>
      </w:pPr>
    </w:p>
    <w:p w14:paraId="586852BA" w14:textId="354A5E25" w:rsidR="0056193F" w:rsidRPr="003B39DA" w:rsidRDefault="0056193F" w:rsidP="00864589">
      <w:pPr>
        <w:pStyle w:val="Corpodetexto"/>
        <w:kinsoku w:val="0"/>
        <w:overflowPunct w:val="0"/>
        <w:spacing w:before="1" w:line="276" w:lineRule="auto"/>
        <w:ind w:right="769"/>
        <w:jc w:val="both"/>
      </w:pPr>
      <w:r w:rsidRPr="003B39DA">
        <w:rPr>
          <w:b/>
          <w:bCs/>
        </w:rPr>
        <w:t xml:space="preserve">CONTRATADA: </w:t>
      </w:r>
      <w:r w:rsidR="00D14A3C">
        <w:rPr>
          <w:b/>
          <w:bCs/>
        </w:rPr>
        <w:t>ALVORADA LOCAÇÕES LTDA</w:t>
      </w:r>
      <w:r w:rsidR="00D14A3C" w:rsidRPr="00FC512C">
        <w:rPr>
          <w:b/>
          <w:bCs/>
        </w:rPr>
        <w:t xml:space="preserve"> – CNPJ sob o nº 20.206.205/0001-35</w:t>
      </w:r>
      <w:r w:rsidR="00D14A3C" w:rsidRPr="00FC512C">
        <w:t xml:space="preserve"> Endereço Rua Piauí nº 329, </w:t>
      </w:r>
      <w:proofErr w:type="spellStart"/>
      <w:r w:rsidR="00D14A3C" w:rsidRPr="00FC512C">
        <w:t>Cep</w:t>
      </w:r>
      <w:proofErr w:type="spellEnd"/>
      <w:r w:rsidR="00D14A3C" w:rsidRPr="00FC512C">
        <w:t xml:space="preserve">: 78.380-000 na cidade de Denise – MT, Estado de Mato Grosso, neste ato representado pela sócia proprietária senhora </w:t>
      </w:r>
      <w:r w:rsidR="00D14A3C" w:rsidRPr="00FC512C">
        <w:rPr>
          <w:b/>
          <w:bCs/>
        </w:rPr>
        <w:t>Thais Vitoria Arraes de oliveira Amador</w:t>
      </w:r>
      <w:r w:rsidR="00D14A3C" w:rsidRPr="00FC512C">
        <w:t xml:space="preserve">, brasileira, residente e domiciliada na Rua Piauí, nº 329, Bairro Centro, na cidade de Denise, Estado de Mato Grosso, portador da C.I. RG. </w:t>
      </w:r>
      <w:proofErr w:type="gramStart"/>
      <w:r w:rsidR="00D14A3C" w:rsidRPr="00FC512C">
        <w:t>nº</w:t>
      </w:r>
      <w:proofErr w:type="gramEnd"/>
      <w:r w:rsidR="00D14A3C" w:rsidRPr="00FC512C">
        <w:t xml:space="preserve"> 2203170 SSP/MT e CPF n.º 022.</w:t>
      </w:r>
      <w:r w:rsidR="00D14A3C">
        <w:t>***</w:t>
      </w:r>
      <w:r w:rsidR="00D14A3C" w:rsidRPr="00FC512C">
        <w:t>.</w:t>
      </w:r>
      <w:r w:rsidR="00D14A3C">
        <w:t>***</w:t>
      </w:r>
      <w:r w:rsidR="00D14A3C" w:rsidRPr="00FC512C">
        <w:t>-70</w:t>
      </w:r>
      <w:r w:rsidRPr="003B39DA">
        <w:t>.</w:t>
      </w:r>
    </w:p>
    <w:p w14:paraId="353A9BD6" w14:textId="77777777" w:rsidR="0056193F" w:rsidRPr="003B39DA" w:rsidRDefault="0056193F" w:rsidP="00864589">
      <w:pPr>
        <w:pStyle w:val="Corpodetexto"/>
        <w:kinsoku w:val="0"/>
        <w:overflowPunct w:val="0"/>
        <w:spacing w:line="276" w:lineRule="auto"/>
        <w:jc w:val="both"/>
      </w:pPr>
    </w:p>
    <w:p w14:paraId="24793AA8" w14:textId="17781666" w:rsidR="0056193F" w:rsidRPr="003B39DA" w:rsidRDefault="0056193F" w:rsidP="00864589">
      <w:pPr>
        <w:pStyle w:val="Corpodetexto"/>
        <w:kinsoku w:val="0"/>
        <w:overflowPunct w:val="0"/>
        <w:spacing w:line="276" w:lineRule="auto"/>
        <w:ind w:left="142" w:right="772"/>
        <w:jc w:val="both"/>
      </w:pPr>
      <w:r w:rsidRPr="003B39DA">
        <w:t xml:space="preserve">Em conformidade com o </w:t>
      </w:r>
      <w:r w:rsidRPr="003B39DA">
        <w:rPr>
          <w:b/>
          <w:bCs/>
        </w:rPr>
        <w:t>PREGÃO PRESENCIAL</w:t>
      </w:r>
      <w:r w:rsidR="00D14A3C">
        <w:rPr>
          <w:b/>
          <w:bCs/>
        </w:rPr>
        <w:t xml:space="preserve"> Nº </w:t>
      </w:r>
      <w:r w:rsidR="00D14A3C" w:rsidRPr="00D14A3C">
        <w:rPr>
          <w:b/>
          <w:bCs/>
        </w:rPr>
        <w:t>c/ SRP nº 002</w:t>
      </w:r>
      <w:r w:rsidR="00D14A3C">
        <w:rPr>
          <w:b/>
          <w:bCs/>
        </w:rPr>
        <w:t>/2024, PROCESSO ADMINISTRATIVO Nº 044/2024</w:t>
      </w:r>
      <w:r w:rsidRPr="003B39DA">
        <w:rPr>
          <w:b/>
          <w:bCs/>
        </w:rPr>
        <w:t xml:space="preserve">, </w:t>
      </w:r>
      <w:r w:rsidRPr="003B39DA">
        <w:t xml:space="preserve">com fundamento na Lei nº 14.133/2021, Decreto Municipal nº </w:t>
      </w:r>
      <w:r w:rsidR="001C6918">
        <w:t>007/2024</w:t>
      </w:r>
      <w:r w:rsidRPr="003B39DA">
        <w:t xml:space="preserve"> e na Teoria Geral dos Contratos e as disposições de Direito Privado, mediante as seguintes cláusulas e condições que prometem cumprir entre si e seus legítimos sucessores legais:</w:t>
      </w:r>
    </w:p>
    <w:p w14:paraId="59CC17AC" w14:textId="77777777" w:rsidR="0056193F" w:rsidRPr="003B39DA" w:rsidRDefault="0056193F" w:rsidP="00864589">
      <w:pPr>
        <w:pStyle w:val="Corpodetexto"/>
        <w:kinsoku w:val="0"/>
        <w:overflowPunct w:val="0"/>
        <w:spacing w:before="2" w:line="276" w:lineRule="auto"/>
        <w:jc w:val="both"/>
      </w:pPr>
    </w:p>
    <w:p w14:paraId="05B4F6C2" w14:textId="77777777" w:rsidR="0056193F" w:rsidRPr="003B39DA" w:rsidRDefault="0056193F" w:rsidP="00864589">
      <w:pPr>
        <w:pStyle w:val="Ttulo1"/>
        <w:kinsoku w:val="0"/>
        <w:overflowPunct w:val="0"/>
        <w:spacing w:line="276" w:lineRule="auto"/>
        <w:jc w:val="both"/>
      </w:pPr>
      <w:r w:rsidRPr="003B39DA">
        <w:t>CLÁUSULA PRIMEIRA – DO OBJETO</w:t>
      </w:r>
    </w:p>
    <w:p w14:paraId="0A6B18B7" w14:textId="77777777" w:rsidR="0056193F" w:rsidRPr="003B39DA" w:rsidRDefault="0056193F" w:rsidP="00864589">
      <w:pPr>
        <w:pStyle w:val="Corpodetexto"/>
        <w:kinsoku w:val="0"/>
        <w:overflowPunct w:val="0"/>
        <w:spacing w:before="10" w:line="276" w:lineRule="auto"/>
        <w:jc w:val="both"/>
        <w:rPr>
          <w:b/>
          <w:bCs/>
        </w:rPr>
      </w:pPr>
    </w:p>
    <w:p w14:paraId="499FECB6" w14:textId="16AD31D2" w:rsidR="0056193F" w:rsidRPr="003B39DA" w:rsidRDefault="0056193F" w:rsidP="00864589">
      <w:pPr>
        <w:pStyle w:val="Corpodetexto"/>
        <w:kinsoku w:val="0"/>
        <w:overflowPunct w:val="0"/>
        <w:spacing w:line="276" w:lineRule="auto"/>
        <w:ind w:left="142" w:right="769"/>
        <w:jc w:val="both"/>
      </w:pPr>
      <w:r w:rsidRPr="003B39DA">
        <w:rPr>
          <w:b/>
          <w:bCs/>
        </w:rPr>
        <w:t xml:space="preserve">1.1. </w:t>
      </w:r>
      <w:r w:rsidRPr="003B39DA">
        <w:t>O presente contrato tem por objeto</w:t>
      </w:r>
      <w:r w:rsidR="00864589">
        <w:t xml:space="preserve"> a</w:t>
      </w:r>
      <w:r w:rsidRPr="003B39DA">
        <w:t xml:space="preserve"> </w:t>
      </w:r>
      <w:r w:rsidR="00864589" w:rsidRPr="003B39DA">
        <w:rPr>
          <w:b/>
          <w:bCs/>
        </w:rPr>
        <w:t xml:space="preserve">PRESTAÇÃO DE SERVIÇOS COM LOCAÇÃO DE </w:t>
      </w:r>
      <w:r w:rsidR="00864589">
        <w:rPr>
          <w:b/>
          <w:bCs/>
        </w:rPr>
        <w:t>MICRO-ÔNIBUS</w:t>
      </w:r>
      <w:r w:rsidR="00864589" w:rsidRPr="003B39DA">
        <w:rPr>
          <w:b/>
          <w:bCs/>
        </w:rPr>
        <w:t>, PARA O TRANSPORTE ESCOLAR, PARA ATENDER AS NECESSIDADES DA SECRETARIA MUNICIPAL DE EDUCAÇÃO, DE ACORDO COM AS CONDIÇÕES E DEMAIS ESPECIFICAÇÕES CONTIDAS NO EDITAL E SEUS ANEXOS</w:t>
      </w:r>
      <w:r w:rsidRPr="003B39DA">
        <w:t xml:space="preserve">, conforme as descrições constantes no Edital de </w:t>
      </w:r>
      <w:r w:rsidR="00D14A3C" w:rsidRPr="00D14A3C">
        <w:t>PREGÃO PRESENCIAL Nº c/ SRP nº 002/2024, PROCESSO ADMINISTRATIVO Nº 044/2024</w:t>
      </w:r>
      <w:r w:rsidRPr="003B39DA">
        <w:t xml:space="preserve"> e seus anexos, bem como a proposta elaborada pela Contratada, que se tornam partes integrantes do presente contrato, independente de transcrição.</w:t>
      </w:r>
    </w:p>
    <w:p w14:paraId="1748DFDB" w14:textId="77777777" w:rsidR="0056193F" w:rsidRPr="003B39DA" w:rsidRDefault="0056193F" w:rsidP="00864589">
      <w:pPr>
        <w:pStyle w:val="Corpodetexto"/>
        <w:kinsoku w:val="0"/>
        <w:overflowPunct w:val="0"/>
        <w:spacing w:line="276" w:lineRule="auto"/>
        <w:jc w:val="both"/>
      </w:pPr>
    </w:p>
    <w:p w14:paraId="61C090F3" w14:textId="77777777" w:rsidR="0056193F" w:rsidRPr="003B39DA" w:rsidRDefault="0056193F" w:rsidP="00864589">
      <w:pPr>
        <w:pStyle w:val="Ttulo1"/>
        <w:kinsoku w:val="0"/>
        <w:overflowPunct w:val="0"/>
        <w:spacing w:line="276" w:lineRule="auto"/>
        <w:jc w:val="both"/>
      </w:pPr>
      <w:r w:rsidRPr="003B39DA">
        <w:t>CLÁUSULA SEGUNDA – VIGÊNCIA</w:t>
      </w:r>
    </w:p>
    <w:p w14:paraId="43A36AD1" w14:textId="5019A413" w:rsidR="000E4F43" w:rsidRPr="000E4F43" w:rsidRDefault="0056193F" w:rsidP="000E4F43">
      <w:pPr>
        <w:pStyle w:val="Corpodetexto"/>
        <w:kinsoku w:val="0"/>
        <w:overflowPunct w:val="0"/>
        <w:spacing w:line="276" w:lineRule="auto"/>
        <w:ind w:left="142" w:right="776"/>
        <w:jc w:val="both"/>
      </w:pPr>
      <w:r w:rsidRPr="003B39DA">
        <w:rPr>
          <w:b/>
          <w:bCs/>
        </w:rPr>
        <w:t xml:space="preserve">2.1. </w:t>
      </w:r>
      <w:r w:rsidRPr="003B39DA">
        <w:t xml:space="preserve">O presente Contrato terá vigência de </w:t>
      </w:r>
      <w:r w:rsidR="00D14A3C">
        <w:t>12 (doze) Messes</w:t>
      </w:r>
      <w:r w:rsidRPr="003B39DA">
        <w:t xml:space="preserve"> </w:t>
      </w:r>
      <w:r w:rsidR="00D14A3C">
        <w:t>podendo ser prorrogado de acordo com o</w:t>
      </w:r>
      <w:r w:rsidR="000E4F43">
        <w:t>s</w:t>
      </w:r>
      <w:r w:rsidR="000E4F43" w:rsidRPr="000E4F43">
        <w:t xml:space="preserve"> </w:t>
      </w:r>
      <w:r w:rsidR="000E4F43">
        <w:t xml:space="preserve">Artigos. 107 e 108 da Lei 14.133/21. </w:t>
      </w:r>
    </w:p>
    <w:p w14:paraId="5392C466" w14:textId="60C6BF3D" w:rsidR="000E4F43" w:rsidRPr="000E4F43" w:rsidRDefault="000E4F43" w:rsidP="000E4F43">
      <w:pPr>
        <w:pStyle w:val="Corpodetexto"/>
        <w:kinsoku w:val="0"/>
        <w:overflowPunct w:val="0"/>
        <w:spacing w:line="276" w:lineRule="auto"/>
        <w:ind w:left="4253" w:right="776"/>
        <w:jc w:val="both"/>
        <w:rPr>
          <w:b/>
          <w:i/>
          <w:sz w:val="18"/>
          <w:szCs w:val="18"/>
        </w:rPr>
      </w:pPr>
      <w:r w:rsidRPr="000E4F43">
        <w:rPr>
          <w:b/>
          <w:i/>
          <w:sz w:val="18"/>
          <w:szCs w:val="18"/>
        </w:rPr>
        <w:t>Art. 107 - Os contratos de serviços e fornecimentos contínuos poderão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40856428" w14:textId="77777777" w:rsidR="000E4F43" w:rsidRPr="000E4F43" w:rsidRDefault="000E4F43" w:rsidP="000E4F43">
      <w:pPr>
        <w:pStyle w:val="Corpodetexto"/>
        <w:kinsoku w:val="0"/>
        <w:overflowPunct w:val="0"/>
        <w:spacing w:line="276" w:lineRule="auto"/>
        <w:ind w:left="4253" w:right="776"/>
        <w:jc w:val="both"/>
        <w:rPr>
          <w:b/>
          <w:i/>
          <w:sz w:val="18"/>
          <w:szCs w:val="18"/>
        </w:rPr>
      </w:pPr>
    </w:p>
    <w:p w14:paraId="5CC0E58D" w14:textId="77777777" w:rsidR="000E4F43" w:rsidRPr="000E4F43" w:rsidRDefault="000E4F43" w:rsidP="000E4F43">
      <w:pPr>
        <w:pStyle w:val="Corpodetexto"/>
        <w:kinsoku w:val="0"/>
        <w:overflowPunct w:val="0"/>
        <w:spacing w:line="276" w:lineRule="auto"/>
        <w:ind w:left="4253" w:right="776"/>
        <w:jc w:val="both"/>
        <w:rPr>
          <w:sz w:val="18"/>
          <w:szCs w:val="18"/>
        </w:rPr>
      </w:pPr>
      <w:r w:rsidRPr="000E4F43">
        <w:rPr>
          <w:b/>
          <w:i/>
          <w:sz w:val="18"/>
          <w:szCs w:val="18"/>
        </w:rPr>
        <w:lastRenderedPageBreak/>
        <w:t>Art. 108. A Administração poderá celebrar contratos com prazo de até 10 (dez) anos nas hipóteses previstas nas alíneas “f” e “g” do inciso IV e nos incisos V, VI, XII e XVI do caput do art. 75 desta Lei.</w:t>
      </w:r>
    </w:p>
    <w:p w14:paraId="190BB50A" w14:textId="77777777" w:rsidR="000E4F43" w:rsidRDefault="000E4F43" w:rsidP="000E4F43">
      <w:pPr>
        <w:pStyle w:val="Corpodetexto"/>
        <w:kinsoku w:val="0"/>
        <w:overflowPunct w:val="0"/>
        <w:spacing w:line="276" w:lineRule="auto"/>
        <w:ind w:left="142" w:right="776"/>
        <w:jc w:val="both"/>
      </w:pPr>
    </w:p>
    <w:p w14:paraId="28E039EE" w14:textId="39F56228" w:rsidR="0056193F" w:rsidRPr="003B39DA" w:rsidRDefault="000E4F43" w:rsidP="000E4F43">
      <w:pPr>
        <w:pStyle w:val="Corpodetexto"/>
        <w:kinsoku w:val="0"/>
        <w:overflowPunct w:val="0"/>
        <w:spacing w:line="276" w:lineRule="auto"/>
        <w:ind w:left="142" w:right="776"/>
        <w:jc w:val="both"/>
      </w:pPr>
      <w:r>
        <w:t xml:space="preserve">2.2. A validade do contrato será </w:t>
      </w:r>
      <w:r w:rsidR="0056193F" w:rsidRPr="003B39DA">
        <w:t xml:space="preserve">a partir da data de sua assinatura, de </w:t>
      </w:r>
      <w:r w:rsidRPr="000E4F43">
        <w:rPr>
          <w:b/>
        </w:rPr>
        <w:t>15/01/2025</w:t>
      </w:r>
      <w:r w:rsidR="0056193F" w:rsidRPr="000E4F43">
        <w:rPr>
          <w:b/>
        </w:rPr>
        <w:t xml:space="preserve"> a </w:t>
      </w:r>
      <w:r w:rsidRPr="000E4F43">
        <w:rPr>
          <w:b/>
        </w:rPr>
        <w:t>15/01/2026</w:t>
      </w:r>
      <w:r w:rsidR="0056193F" w:rsidRPr="003B39DA">
        <w:t xml:space="preserve">, prorrogáveis </w:t>
      </w:r>
      <w:r>
        <w:t xml:space="preserve">de acordo com os Artigos 107 e 108 </w:t>
      </w:r>
      <w:r w:rsidRPr="003B39DA">
        <w:t>na forma da lei</w:t>
      </w:r>
      <w:r>
        <w:t xml:space="preserve"> 14.133/21</w:t>
      </w:r>
      <w:r w:rsidR="0056193F" w:rsidRPr="003B39DA">
        <w:t>.</w:t>
      </w:r>
    </w:p>
    <w:p w14:paraId="3D1B33E8" w14:textId="77777777" w:rsidR="0056193F" w:rsidRPr="003B39DA" w:rsidRDefault="0056193F" w:rsidP="00864589">
      <w:pPr>
        <w:pStyle w:val="Corpodetexto"/>
        <w:kinsoku w:val="0"/>
        <w:overflowPunct w:val="0"/>
        <w:spacing w:before="10" w:line="276" w:lineRule="auto"/>
        <w:jc w:val="both"/>
      </w:pPr>
    </w:p>
    <w:p w14:paraId="57A319F4" w14:textId="77777777" w:rsidR="0056193F" w:rsidRPr="003B39DA" w:rsidRDefault="0056193F" w:rsidP="00864589">
      <w:pPr>
        <w:pStyle w:val="Ttulo1"/>
        <w:kinsoku w:val="0"/>
        <w:overflowPunct w:val="0"/>
        <w:spacing w:line="276" w:lineRule="auto"/>
        <w:jc w:val="both"/>
      </w:pPr>
      <w:r w:rsidRPr="003B39DA">
        <w:t>CLÁUSULA TERCEIRA – PREÇO</w:t>
      </w:r>
    </w:p>
    <w:p w14:paraId="36976DC6" w14:textId="61875A66" w:rsidR="000E4F43" w:rsidRPr="000E4F43" w:rsidRDefault="0056193F" w:rsidP="000E4F43">
      <w:pPr>
        <w:pStyle w:val="PargrafodaLista"/>
        <w:numPr>
          <w:ilvl w:val="1"/>
          <w:numId w:val="78"/>
        </w:numPr>
        <w:tabs>
          <w:tab w:val="left" w:pos="709"/>
        </w:tabs>
        <w:spacing w:line="276" w:lineRule="auto"/>
        <w:ind w:right="772" w:firstLine="0"/>
        <w:rPr>
          <w:b/>
          <w:bCs/>
          <w:sz w:val="20"/>
          <w:szCs w:val="20"/>
        </w:rPr>
      </w:pPr>
      <w:r w:rsidRPr="003B39DA">
        <w:rPr>
          <w:sz w:val="20"/>
          <w:szCs w:val="20"/>
        </w:rPr>
        <w:t xml:space="preserve">O valor do presente contrato é de </w:t>
      </w:r>
      <w:r w:rsidR="000E4F43" w:rsidRPr="000E4F43">
        <w:rPr>
          <w:b/>
          <w:bCs/>
          <w:sz w:val="20"/>
          <w:szCs w:val="20"/>
        </w:rPr>
        <w:t>1.675.800,00 (Um milhão seiscentos e setenta e cinco mil e oitocentos reais).</w:t>
      </w:r>
    </w:p>
    <w:p w14:paraId="3579F381" w14:textId="2230DDB0" w:rsidR="0056193F" w:rsidRPr="003B39DA" w:rsidRDefault="0056193F" w:rsidP="0050671F">
      <w:pPr>
        <w:pStyle w:val="PargrafodaLista"/>
        <w:numPr>
          <w:ilvl w:val="1"/>
          <w:numId w:val="78"/>
        </w:numPr>
        <w:tabs>
          <w:tab w:val="left" w:pos="709"/>
        </w:tabs>
        <w:kinsoku w:val="0"/>
        <w:overflowPunct w:val="0"/>
        <w:spacing w:line="276" w:lineRule="auto"/>
        <w:ind w:right="772" w:firstLine="0"/>
        <w:rPr>
          <w:sz w:val="20"/>
          <w:szCs w:val="20"/>
        </w:rPr>
      </w:pPr>
      <w:r w:rsidRPr="003B39DA">
        <w:rPr>
          <w:sz w:val="20"/>
          <w:szCs w:val="20"/>
        </w:rPr>
        <w:t>, conforme proposta apresentada pela CONTRATADA, acostada ao Procedimento Administrativo Pregão Presencial c/ SRP nº</w:t>
      </w:r>
      <w:r w:rsidRPr="003B39DA">
        <w:rPr>
          <w:spacing w:val="-12"/>
          <w:sz w:val="20"/>
          <w:szCs w:val="20"/>
        </w:rPr>
        <w:t xml:space="preserve"> </w:t>
      </w:r>
      <w:r w:rsidRPr="003B39DA">
        <w:rPr>
          <w:sz w:val="20"/>
          <w:szCs w:val="20"/>
        </w:rPr>
        <w:t>0</w:t>
      </w:r>
      <w:r w:rsidR="000E4F43">
        <w:rPr>
          <w:sz w:val="20"/>
          <w:szCs w:val="20"/>
        </w:rPr>
        <w:t>02</w:t>
      </w:r>
      <w:r w:rsidRPr="003B39DA">
        <w:rPr>
          <w:sz w:val="20"/>
          <w:szCs w:val="20"/>
        </w:rPr>
        <w:t>/2024.</w:t>
      </w:r>
    </w:p>
    <w:p w14:paraId="227F7EFF" w14:textId="77777777" w:rsidR="0056193F" w:rsidRPr="003B39DA" w:rsidRDefault="0056193F" w:rsidP="00864589">
      <w:pPr>
        <w:pStyle w:val="Corpodetexto"/>
        <w:kinsoku w:val="0"/>
        <w:overflowPunct w:val="0"/>
        <w:spacing w:before="1" w:line="276" w:lineRule="auto"/>
        <w:jc w:val="both"/>
      </w:pPr>
    </w:p>
    <w:p w14:paraId="1037BC08" w14:textId="77777777" w:rsidR="0056193F" w:rsidRPr="003B39DA" w:rsidRDefault="0056193F" w:rsidP="0050671F">
      <w:pPr>
        <w:pStyle w:val="PargrafodaLista"/>
        <w:numPr>
          <w:ilvl w:val="1"/>
          <w:numId w:val="78"/>
        </w:numPr>
        <w:tabs>
          <w:tab w:val="left" w:pos="709"/>
        </w:tabs>
        <w:kinsoku w:val="0"/>
        <w:overflowPunct w:val="0"/>
        <w:spacing w:line="276" w:lineRule="auto"/>
        <w:ind w:right="772" w:firstLine="0"/>
        <w:rPr>
          <w:sz w:val="20"/>
          <w:szCs w:val="20"/>
        </w:rPr>
      </w:pPr>
      <w:r w:rsidRPr="003B39DA">
        <w:rPr>
          <w:sz w:val="20"/>
          <w:szCs w:val="20"/>
        </w:rPr>
        <w:t>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w:t>
      </w:r>
      <w:r w:rsidRPr="003B39DA">
        <w:rPr>
          <w:spacing w:val="-1"/>
          <w:sz w:val="20"/>
          <w:szCs w:val="20"/>
        </w:rPr>
        <w:t xml:space="preserve"> </w:t>
      </w:r>
      <w:r w:rsidRPr="003B39DA">
        <w:rPr>
          <w:sz w:val="20"/>
          <w:szCs w:val="20"/>
        </w:rPr>
        <w:t>contratados.</w:t>
      </w:r>
    </w:p>
    <w:p w14:paraId="453525A5" w14:textId="77777777" w:rsidR="0056193F" w:rsidRPr="003B39DA" w:rsidRDefault="0056193F" w:rsidP="00864589">
      <w:pPr>
        <w:pStyle w:val="Corpodetexto"/>
        <w:kinsoku w:val="0"/>
        <w:overflowPunct w:val="0"/>
        <w:spacing w:line="276" w:lineRule="auto"/>
        <w:jc w:val="both"/>
      </w:pPr>
    </w:p>
    <w:p w14:paraId="22F20143" w14:textId="77777777" w:rsidR="0056193F" w:rsidRPr="003B39DA" w:rsidRDefault="0056193F" w:rsidP="0050671F">
      <w:pPr>
        <w:pStyle w:val="PargrafodaLista"/>
        <w:numPr>
          <w:ilvl w:val="1"/>
          <w:numId w:val="78"/>
        </w:numPr>
        <w:tabs>
          <w:tab w:val="left" w:pos="709"/>
        </w:tabs>
        <w:kinsoku w:val="0"/>
        <w:overflowPunct w:val="0"/>
        <w:spacing w:before="1" w:line="276" w:lineRule="auto"/>
        <w:ind w:right="782" w:firstLine="0"/>
        <w:rPr>
          <w:sz w:val="20"/>
          <w:szCs w:val="20"/>
        </w:rPr>
      </w:pPr>
      <w:r w:rsidRPr="003B39DA">
        <w:rPr>
          <w:sz w:val="20"/>
          <w:szCs w:val="20"/>
        </w:rPr>
        <w:t>A repactuação deverá observar o interregno mínimo de 1 (um) ano, contado da data da apresentação da</w:t>
      </w:r>
      <w:r w:rsidRPr="003B39DA">
        <w:rPr>
          <w:spacing w:val="-1"/>
          <w:sz w:val="20"/>
          <w:szCs w:val="20"/>
        </w:rPr>
        <w:t xml:space="preserve"> </w:t>
      </w:r>
      <w:r w:rsidRPr="003B39DA">
        <w:rPr>
          <w:sz w:val="20"/>
          <w:szCs w:val="20"/>
        </w:rPr>
        <w:t>proposta.</w:t>
      </w:r>
    </w:p>
    <w:p w14:paraId="39272468" w14:textId="77777777" w:rsidR="0056193F" w:rsidRPr="003B39DA" w:rsidRDefault="0056193F" w:rsidP="00864589">
      <w:pPr>
        <w:pStyle w:val="Corpodetexto"/>
        <w:kinsoku w:val="0"/>
        <w:overflowPunct w:val="0"/>
        <w:spacing w:before="10" w:line="276" w:lineRule="auto"/>
        <w:jc w:val="both"/>
      </w:pPr>
    </w:p>
    <w:p w14:paraId="2DAC850C" w14:textId="77777777" w:rsidR="0056193F" w:rsidRPr="003B39DA" w:rsidRDefault="0056193F" w:rsidP="0050671F">
      <w:pPr>
        <w:pStyle w:val="PargrafodaLista"/>
        <w:numPr>
          <w:ilvl w:val="1"/>
          <w:numId w:val="78"/>
        </w:numPr>
        <w:tabs>
          <w:tab w:val="left" w:pos="709"/>
        </w:tabs>
        <w:kinsoku w:val="0"/>
        <w:overflowPunct w:val="0"/>
        <w:spacing w:line="276" w:lineRule="auto"/>
        <w:ind w:right="777" w:firstLine="0"/>
        <w:rPr>
          <w:sz w:val="20"/>
          <w:szCs w:val="20"/>
        </w:rPr>
      </w:pPr>
      <w:r w:rsidRPr="003B39DA">
        <w:rPr>
          <w:sz w:val="20"/>
          <w:szCs w:val="20"/>
        </w:rPr>
        <w:t>Nas</w:t>
      </w:r>
      <w:r w:rsidRPr="003B39DA">
        <w:rPr>
          <w:spacing w:val="-7"/>
          <w:sz w:val="20"/>
          <w:szCs w:val="20"/>
        </w:rPr>
        <w:t xml:space="preserve"> </w:t>
      </w:r>
      <w:r w:rsidRPr="003B39DA">
        <w:rPr>
          <w:sz w:val="20"/>
          <w:szCs w:val="20"/>
        </w:rPr>
        <w:t>licitações</w:t>
      </w:r>
      <w:r w:rsidRPr="003B39DA">
        <w:rPr>
          <w:spacing w:val="-7"/>
          <w:sz w:val="20"/>
          <w:szCs w:val="20"/>
        </w:rPr>
        <w:t xml:space="preserve"> </w:t>
      </w:r>
      <w:r w:rsidRPr="003B39DA">
        <w:rPr>
          <w:sz w:val="20"/>
          <w:szCs w:val="20"/>
        </w:rPr>
        <w:t>de</w:t>
      </w:r>
      <w:r w:rsidRPr="003B39DA">
        <w:rPr>
          <w:spacing w:val="-8"/>
          <w:sz w:val="20"/>
          <w:szCs w:val="20"/>
        </w:rPr>
        <w:t xml:space="preserve"> </w:t>
      </w:r>
      <w:r w:rsidRPr="003B39DA">
        <w:rPr>
          <w:sz w:val="20"/>
          <w:szCs w:val="20"/>
        </w:rPr>
        <w:t>serviços</w:t>
      </w:r>
      <w:r w:rsidRPr="003B39DA">
        <w:rPr>
          <w:spacing w:val="-7"/>
          <w:sz w:val="20"/>
          <w:szCs w:val="20"/>
        </w:rPr>
        <w:t xml:space="preserve"> </w:t>
      </w:r>
      <w:r w:rsidRPr="003B39DA">
        <w:rPr>
          <w:sz w:val="20"/>
          <w:szCs w:val="20"/>
        </w:rPr>
        <w:t>contínuos,</w:t>
      </w:r>
      <w:r w:rsidRPr="003B39DA">
        <w:rPr>
          <w:spacing w:val="-5"/>
          <w:sz w:val="20"/>
          <w:szCs w:val="20"/>
        </w:rPr>
        <w:t xml:space="preserve"> </w:t>
      </w:r>
      <w:r w:rsidRPr="003B39DA">
        <w:rPr>
          <w:sz w:val="20"/>
          <w:szCs w:val="20"/>
        </w:rPr>
        <w:t>observado</w:t>
      </w:r>
      <w:r w:rsidRPr="003B39DA">
        <w:rPr>
          <w:spacing w:val="-8"/>
          <w:sz w:val="20"/>
          <w:szCs w:val="20"/>
        </w:rPr>
        <w:t xml:space="preserve"> </w:t>
      </w:r>
      <w:r w:rsidRPr="003B39DA">
        <w:rPr>
          <w:sz w:val="20"/>
          <w:szCs w:val="20"/>
        </w:rPr>
        <w:t>o</w:t>
      </w:r>
      <w:r w:rsidRPr="003B39DA">
        <w:rPr>
          <w:spacing w:val="-6"/>
          <w:sz w:val="20"/>
          <w:szCs w:val="20"/>
        </w:rPr>
        <w:t xml:space="preserve"> </w:t>
      </w:r>
      <w:r w:rsidRPr="003B39DA">
        <w:rPr>
          <w:sz w:val="20"/>
          <w:szCs w:val="20"/>
        </w:rPr>
        <w:t>interregno</w:t>
      </w:r>
      <w:r w:rsidRPr="003B39DA">
        <w:rPr>
          <w:spacing w:val="-6"/>
          <w:sz w:val="20"/>
          <w:szCs w:val="20"/>
        </w:rPr>
        <w:t xml:space="preserve"> </w:t>
      </w:r>
      <w:r w:rsidRPr="003B39DA">
        <w:rPr>
          <w:sz w:val="20"/>
          <w:szCs w:val="20"/>
        </w:rPr>
        <w:t>mínimo</w:t>
      </w:r>
      <w:r w:rsidRPr="003B39DA">
        <w:rPr>
          <w:spacing w:val="-6"/>
          <w:sz w:val="20"/>
          <w:szCs w:val="20"/>
        </w:rPr>
        <w:t xml:space="preserve"> </w:t>
      </w:r>
      <w:r w:rsidRPr="003B39DA">
        <w:rPr>
          <w:sz w:val="20"/>
          <w:szCs w:val="20"/>
        </w:rPr>
        <w:t>de</w:t>
      </w:r>
      <w:r w:rsidRPr="003B39DA">
        <w:rPr>
          <w:spacing w:val="-6"/>
          <w:sz w:val="20"/>
          <w:szCs w:val="20"/>
        </w:rPr>
        <w:t xml:space="preserve"> </w:t>
      </w:r>
      <w:r w:rsidRPr="003B39DA">
        <w:rPr>
          <w:sz w:val="20"/>
          <w:szCs w:val="20"/>
        </w:rPr>
        <w:t>1</w:t>
      </w:r>
      <w:r w:rsidRPr="003B39DA">
        <w:rPr>
          <w:spacing w:val="-8"/>
          <w:sz w:val="20"/>
          <w:szCs w:val="20"/>
        </w:rPr>
        <w:t xml:space="preserve"> </w:t>
      </w:r>
      <w:r w:rsidRPr="003B39DA">
        <w:rPr>
          <w:sz w:val="20"/>
          <w:szCs w:val="20"/>
        </w:rPr>
        <w:t>(um)</w:t>
      </w:r>
      <w:r w:rsidRPr="003B39DA">
        <w:rPr>
          <w:spacing w:val="-7"/>
          <w:sz w:val="20"/>
          <w:szCs w:val="20"/>
        </w:rPr>
        <w:t xml:space="preserve"> </w:t>
      </w:r>
      <w:r w:rsidRPr="003B39DA">
        <w:rPr>
          <w:sz w:val="20"/>
          <w:szCs w:val="20"/>
        </w:rPr>
        <w:t>ano,</w:t>
      </w:r>
      <w:r w:rsidRPr="003B39DA">
        <w:rPr>
          <w:spacing w:val="-8"/>
          <w:sz w:val="20"/>
          <w:szCs w:val="20"/>
        </w:rPr>
        <w:t xml:space="preserve"> </w:t>
      </w:r>
      <w:r w:rsidRPr="003B39DA">
        <w:rPr>
          <w:sz w:val="20"/>
          <w:szCs w:val="20"/>
        </w:rPr>
        <w:t>o</w:t>
      </w:r>
      <w:r w:rsidRPr="003B39DA">
        <w:rPr>
          <w:spacing w:val="-6"/>
          <w:sz w:val="20"/>
          <w:szCs w:val="20"/>
        </w:rPr>
        <w:t xml:space="preserve"> </w:t>
      </w:r>
      <w:r w:rsidRPr="003B39DA">
        <w:rPr>
          <w:sz w:val="20"/>
          <w:szCs w:val="20"/>
        </w:rPr>
        <w:t>critério</w:t>
      </w:r>
      <w:r w:rsidRPr="003B39DA">
        <w:rPr>
          <w:spacing w:val="-6"/>
          <w:sz w:val="20"/>
          <w:szCs w:val="20"/>
        </w:rPr>
        <w:t xml:space="preserve"> </w:t>
      </w:r>
      <w:r w:rsidRPr="003B39DA">
        <w:rPr>
          <w:sz w:val="20"/>
          <w:szCs w:val="20"/>
        </w:rPr>
        <w:t>de reajustamento será por:</w:t>
      </w:r>
    </w:p>
    <w:p w14:paraId="4E78D9FA" w14:textId="77777777" w:rsidR="0056193F" w:rsidRPr="003B39DA" w:rsidRDefault="0056193F" w:rsidP="00864589">
      <w:pPr>
        <w:pStyle w:val="Corpodetexto"/>
        <w:kinsoku w:val="0"/>
        <w:overflowPunct w:val="0"/>
        <w:spacing w:before="8" w:line="276" w:lineRule="auto"/>
        <w:jc w:val="both"/>
      </w:pPr>
    </w:p>
    <w:p w14:paraId="0D4F23A4" w14:textId="77777777" w:rsidR="0056193F" w:rsidRPr="003B39DA" w:rsidRDefault="0056193F" w:rsidP="0050671F">
      <w:pPr>
        <w:pStyle w:val="PargrafodaLista"/>
        <w:numPr>
          <w:ilvl w:val="2"/>
          <w:numId w:val="78"/>
        </w:numPr>
        <w:tabs>
          <w:tab w:val="left" w:pos="709"/>
        </w:tabs>
        <w:kinsoku w:val="0"/>
        <w:overflowPunct w:val="0"/>
        <w:spacing w:line="276" w:lineRule="auto"/>
        <w:ind w:right="772" w:firstLine="0"/>
        <w:rPr>
          <w:sz w:val="20"/>
          <w:szCs w:val="20"/>
        </w:rPr>
      </w:pPr>
      <w:proofErr w:type="gramStart"/>
      <w:r w:rsidRPr="003B39DA">
        <w:rPr>
          <w:sz w:val="20"/>
          <w:szCs w:val="20"/>
        </w:rPr>
        <w:t>reajustamento</w:t>
      </w:r>
      <w:proofErr w:type="gramEnd"/>
      <w:r w:rsidRPr="003B39DA">
        <w:rPr>
          <w:spacing w:val="-4"/>
          <w:sz w:val="20"/>
          <w:szCs w:val="20"/>
        </w:rPr>
        <w:t xml:space="preserve"> </w:t>
      </w:r>
      <w:r w:rsidRPr="003B39DA">
        <w:rPr>
          <w:sz w:val="20"/>
          <w:szCs w:val="20"/>
        </w:rPr>
        <w:t>em</w:t>
      </w:r>
      <w:r w:rsidRPr="003B39DA">
        <w:rPr>
          <w:spacing w:val="-7"/>
          <w:sz w:val="20"/>
          <w:szCs w:val="20"/>
        </w:rPr>
        <w:t xml:space="preserve"> </w:t>
      </w:r>
      <w:r w:rsidRPr="003B39DA">
        <w:rPr>
          <w:sz w:val="20"/>
          <w:szCs w:val="20"/>
        </w:rPr>
        <w:t>sentido</w:t>
      </w:r>
      <w:r w:rsidRPr="003B39DA">
        <w:rPr>
          <w:spacing w:val="-4"/>
          <w:sz w:val="20"/>
          <w:szCs w:val="20"/>
        </w:rPr>
        <w:t xml:space="preserve"> </w:t>
      </w:r>
      <w:r w:rsidRPr="003B39DA">
        <w:rPr>
          <w:sz w:val="20"/>
          <w:szCs w:val="20"/>
        </w:rPr>
        <w:t>estrito,</w:t>
      </w:r>
      <w:r w:rsidRPr="003B39DA">
        <w:rPr>
          <w:spacing w:val="-4"/>
          <w:sz w:val="20"/>
          <w:szCs w:val="20"/>
        </w:rPr>
        <w:t xml:space="preserve"> </w:t>
      </w:r>
      <w:r w:rsidRPr="003B39DA">
        <w:rPr>
          <w:sz w:val="20"/>
          <w:szCs w:val="20"/>
        </w:rPr>
        <w:t>quando</w:t>
      </w:r>
      <w:r w:rsidRPr="003B39DA">
        <w:rPr>
          <w:spacing w:val="-4"/>
          <w:sz w:val="20"/>
          <w:szCs w:val="20"/>
        </w:rPr>
        <w:t xml:space="preserve"> </w:t>
      </w:r>
      <w:r w:rsidRPr="003B39DA">
        <w:rPr>
          <w:sz w:val="20"/>
          <w:szCs w:val="20"/>
        </w:rPr>
        <w:t>não</w:t>
      </w:r>
      <w:r w:rsidRPr="003B39DA">
        <w:rPr>
          <w:spacing w:val="-7"/>
          <w:sz w:val="20"/>
          <w:szCs w:val="20"/>
        </w:rPr>
        <w:t xml:space="preserve"> </w:t>
      </w:r>
      <w:r w:rsidRPr="003B39DA">
        <w:rPr>
          <w:sz w:val="20"/>
          <w:szCs w:val="20"/>
        </w:rPr>
        <w:t>houver</w:t>
      </w:r>
      <w:r w:rsidRPr="003B39DA">
        <w:rPr>
          <w:spacing w:val="-4"/>
          <w:sz w:val="20"/>
          <w:szCs w:val="20"/>
        </w:rPr>
        <w:t xml:space="preserve"> </w:t>
      </w:r>
      <w:r w:rsidRPr="003B39DA">
        <w:rPr>
          <w:sz w:val="20"/>
          <w:szCs w:val="20"/>
        </w:rPr>
        <w:t>regime</w:t>
      </w:r>
      <w:r w:rsidRPr="003B39DA">
        <w:rPr>
          <w:spacing w:val="-7"/>
          <w:sz w:val="20"/>
          <w:szCs w:val="20"/>
        </w:rPr>
        <w:t xml:space="preserve"> </w:t>
      </w:r>
      <w:r w:rsidRPr="003B39DA">
        <w:rPr>
          <w:sz w:val="20"/>
          <w:szCs w:val="20"/>
        </w:rPr>
        <w:t>de</w:t>
      </w:r>
      <w:r w:rsidRPr="003B39DA">
        <w:rPr>
          <w:spacing w:val="-7"/>
          <w:sz w:val="20"/>
          <w:szCs w:val="20"/>
        </w:rPr>
        <w:t xml:space="preserve"> </w:t>
      </w:r>
      <w:r w:rsidRPr="003B39DA">
        <w:rPr>
          <w:sz w:val="20"/>
          <w:szCs w:val="20"/>
        </w:rPr>
        <w:t>dedicação</w:t>
      </w:r>
      <w:r w:rsidRPr="003B39DA">
        <w:rPr>
          <w:spacing w:val="-7"/>
          <w:sz w:val="20"/>
          <w:szCs w:val="20"/>
        </w:rPr>
        <w:t xml:space="preserve"> </w:t>
      </w:r>
      <w:r w:rsidRPr="003B39DA">
        <w:rPr>
          <w:sz w:val="20"/>
          <w:szCs w:val="20"/>
        </w:rPr>
        <w:t>exclusiva</w:t>
      </w:r>
      <w:r w:rsidRPr="003B39DA">
        <w:rPr>
          <w:spacing w:val="-7"/>
          <w:sz w:val="20"/>
          <w:szCs w:val="20"/>
        </w:rPr>
        <w:t xml:space="preserve"> </w:t>
      </w:r>
      <w:r w:rsidRPr="003B39DA">
        <w:rPr>
          <w:sz w:val="20"/>
          <w:szCs w:val="20"/>
        </w:rPr>
        <w:t>de</w:t>
      </w:r>
      <w:r w:rsidRPr="003B39DA">
        <w:rPr>
          <w:spacing w:val="-4"/>
          <w:sz w:val="20"/>
          <w:szCs w:val="20"/>
        </w:rPr>
        <w:t xml:space="preserve"> </w:t>
      </w:r>
      <w:r w:rsidRPr="003B39DA">
        <w:rPr>
          <w:sz w:val="20"/>
          <w:szCs w:val="20"/>
        </w:rPr>
        <w:t>mão</w:t>
      </w:r>
      <w:r w:rsidRPr="003B39DA">
        <w:rPr>
          <w:spacing w:val="-4"/>
          <w:sz w:val="20"/>
          <w:szCs w:val="20"/>
        </w:rPr>
        <w:t xml:space="preserve"> </w:t>
      </w:r>
      <w:r w:rsidRPr="003B39DA">
        <w:rPr>
          <w:sz w:val="20"/>
          <w:szCs w:val="20"/>
        </w:rPr>
        <w:t xml:space="preserve">de obra ou predominância de mão de obra, observando </w:t>
      </w:r>
      <w:r w:rsidRPr="003B39DA">
        <w:rPr>
          <w:spacing w:val="1"/>
          <w:sz w:val="20"/>
          <w:szCs w:val="20"/>
        </w:rPr>
        <w:t xml:space="preserve">os </w:t>
      </w:r>
      <w:r w:rsidRPr="003B39DA">
        <w:rPr>
          <w:sz w:val="20"/>
          <w:szCs w:val="20"/>
        </w:rPr>
        <w:t xml:space="preserve">índices </w:t>
      </w:r>
      <w:r w:rsidRPr="003B39DA">
        <w:rPr>
          <w:sz w:val="20"/>
          <w:szCs w:val="20"/>
          <w:u w:val="single" w:color="000000"/>
        </w:rPr>
        <w:t>(IPC-A para SERVIÇOS e PRODUTOS; IGP-M para aluguéis; INCC para obras e construção civil)</w:t>
      </w:r>
      <w:r w:rsidRPr="003B39DA">
        <w:rPr>
          <w:sz w:val="20"/>
          <w:szCs w:val="20"/>
        </w:rPr>
        <w:t xml:space="preserve"> ou outro que venha a substituí-los, divulgado pelo órgão</w:t>
      </w:r>
      <w:r w:rsidRPr="003B39DA">
        <w:rPr>
          <w:spacing w:val="-5"/>
          <w:sz w:val="20"/>
          <w:szCs w:val="20"/>
        </w:rPr>
        <w:t xml:space="preserve"> </w:t>
      </w:r>
      <w:r w:rsidRPr="003B39DA">
        <w:rPr>
          <w:sz w:val="20"/>
          <w:szCs w:val="20"/>
        </w:rPr>
        <w:t>responsável.</w:t>
      </w:r>
    </w:p>
    <w:p w14:paraId="3016F98F" w14:textId="77777777" w:rsidR="0056193F" w:rsidRPr="003B39DA" w:rsidRDefault="0056193F" w:rsidP="00864589">
      <w:pPr>
        <w:pStyle w:val="Corpodetexto"/>
        <w:kinsoku w:val="0"/>
        <w:overflowPunct w:val="0"/>
        <w:spacing w:before="6" w:line="276" w:lineRule="auto"/>
        <w:jc w:val="both"/>
      </w:pPr>
    </w:p>
    <w:p w14:paraId="7C70B884" w14:textId="77777777" w:rsidR="0056193F" w:rsidRPr="003B39DA" w:rsidRDefault="0056193F" w:rsidP="0050671F">
      <w:pPr>
        <w:pStyle w:val="PargrafodaLista"/>
        <w:numPr>
          <w:ilvl w:val="2"/>
          <w:numId w:val="78"/>
        </w:numPr>
        <w:tabs>
          <w:tab w:val="left" w:pos="709"/>
        </w:tabs>
        <w:kinsoku w:val="0"/>
        <w:overflowPunct w:val="0"/>
        <w:spacing w:line="276" w:lineRule="auto"/>
        <w:ind w:right="781" w:firstLine="0"/>
        <w:rPr>
          <w:sz w:val="20"/>
          <w:szCs w:val="20"/>
        </w:rPr>
      </w:pPr>
      <w:proofErr w:type="gramStart"/>
      <w:r w:rsidRPr="003B39DA">
        <w:rPr>
          <w:sz w:val="20"/>
          <w:szCs w:val="20"/>
        </w:rPr>
        <w:t>repactuação</w:t>
      </w:r>
      <w:proofErr w:type="gramEnd"/>
      <w:r w:rsidRPr="003B39DA">
        <w:rPr>
          <w:sz w:val="20"/>
          <w:szCs w:val="20"/>
        </w:rPr>
        <w:t>, quando houver regime de dedicação exclusiva de mão de obra ou predominância de mão de obra, mediante demonstração analítica da variação dos</w:t>
      </w:r>
      <w:r w:rsidRPr="003B39DA">
        <w:rPr>
          <w:spacing w:val="-4"/>
          <w:sz w:val="20"/>
          <w:szCs w:val="20"/>
        </w:rPr>
        <w:t xml:space="preserve"> </w:t>
      </w:r>
      <w:r w:rsidRPr="003B39DA">
        <w:rPr>
          <w:sz w:val="20"/>
          <w:szCs w:val="20"/>
        </w:rPr>
        <w:t>custos</w:t>
      </w:r>
    </w:p>
    <w:p w14:paraId="0B638A6E" w14:textId="77777777" w:rsidR="0056193F" w:rsidRPr="003B39DA" w:rsidRDefault="0056193F" w:rsidP="00864589">
      <w:pPr>
        <w:pStyle w:val="Corpodetexto"/>
        <w:kinsoku w:val="0"/>
        <w:overflowPunct w:val="0"/>
        <w:spacing w:line="276" w:lineRule="auto"/>
        <w:jc w:val="both"/>
      </w:pPr>
    </w:p>
    <w:p w14:paraId="2A608202" w14:textId="77777777" w:rsidR="0056193F" w:rsidRPr="003B39DA" w:rsidRDefault="0056193F" w:rsidP="0050671F">
      <w:pPr>
        <w:pStyle w:val="PargrafodaLista"/>
        <w:numPr>
          <w:ilvl w:val="1"/>
          <w:numId w:val="78"/>
        </w:numPr>
        <w:tabs>
          <w:tab w:val="left" w:pos="709"/>
        </w:tabs>
        <w:kinsoku w:val="0"/>
        <w:overflowPunct w:val="0"/>
        <w:spacing w:before="123" w:line="276" w:lineRule="auto"/>
        <w:ind w:right="772" w:firstLine="0"/>
        <w:rPr>
          <w:sz w:val="20"/>
          <w:szCs w:val="20"/>
        </w:rPr>
      </w:pPr>
      <w:r w:rsidRPr="003B39DA">
        <w:rPr>
          <w:sz w:val="20"/>
          <w:szCs w:val="20"/>
        </w:rPr>
        <w:t>Decorrendo fatos imprevisíveis ou difícil previsão após o início da execução do contrato,</w:t>
      </w:r>
      <w:r w:rsidRPr="003B39DA">
        <w:rPr>
          <w:spacing w:val="-36"/>
          <w:sz w:val="20"/>
          <w:szCs w:val="20"/>
        </w:rPr>
        <w:t xml:space="preserve"> </w:t>
      </w:r>
      <w:r w:rsidRPr="003B39DA">
        <w:rPr>
          <w:sz w:val="20"/>
          <w:szCs w:val="20"/>
        </w:rPr>
        <w:t>poderá ocorrer o reequilíbrio contratual a fim de restabelecer o equilíbrio econômico-financeiro, desde que devidamente</w:t>
      </w:r>
      <w:r w:rsidRPr="003B39DA">
        <w:rPr>
          <w:spacing w:val="-2"/>
          <w:sz w:val="20"/>
          <w:szCs w:val="20"/>
        </w:rPr>
        <w:t xml:space="preserve"> </w:t>
      </w:r>
      <w:r w:rsidRPr="003B39DA">
        <w:rPr>
          <w:sz w:val="20"/>
          <w:szCs w:val="20"/>
        </w:rPr>
        <w:t>comprovado.</w:t>
      </w:r>
    </w:p>
    <w:p w14:paraId="536858EC" w14:textId="77777777" w:rsidR="0056193F" w:rsidRPr="003B39DA" w:rsidRDefault="0056193F" w:rsidP="00864589">
      <w:pPr>
        <w:pStyle w:val="Corpodetexto"/>
        <w:kinsoku w:val="0"/>
        <w:overflowPunct w:val="0"/>
        <w:spacing w:before="6" w:line="276" w:lineRule="auto"/>
        <w:jc w:val="both"/>
      </w:pPr>
    </w:p>
    <w:p w14:paraId="65283989" w14:textId="77777777" w:rsidR="0056193F" w:rsidRPr="003B39DA" w:rsidRDefault="0056193F" w:rsidP="00864589">
      <w:pPr>
        <w:pStyle w:val="Corpodetexto"/>
        <w:kinsoku w:val="0"/>
        <w:overflowPunct w:val="0"/>
        <w:spacing w:line="276" w:lineRule="auto"/>
        <w:ind w:left="283" w:right="766"/>
        <w:jc w:val="both"/>
      </w:pPr>
      <w:r w:rsidRPr="003B39DA">
        <w:rPr>
          <w:b/>
          <w:bCs/>
        </w:rPr>
        <w:t>3.5.1.</w:t>
      </w:r>
      <w:r w:rsidRPr="003B39DA">
        <w:rPr>
          <w:b/>
          <w:bCs/>
          <w:spacing w:val="6"/>
        </w:rPr>
        <w:t xml:space="preserve"> </w:t>
      </w:r>
      <w:r w:rsidRPr="003B39DA">
        <w:t>O</w:t>
      </w:r>
      <w:r w:rsidRPr="003B39DA">
        <w:rPr>
          <w:spacing w:val="-13"/>
        </w:rPr>
        <w:t xml:space="preserve"> </w:t>
      </w:r>
      <w:r w:rsidRPr="003B39DA">
        <w:t>pedido</w:t>
      </w:r>
      <w:r w:rsidRPr="003B39DA">
        <w:rPr>
          <w:spacing w:val="-12"/>
        </w:rPr>
        <w:t xml:space="preserve"> </w:t>
      </w:r>
      <w:r w:rsidRPr="003B39DA">
        <w:t>de</w:t>
      </w:r>
      <w:r w:rsidRPr="003B39DA">
        <w:rPr>
          <w:spacing w:val="-12"/>
        </w:rPr>
        <w:t xml:space="preserve"> </w:t>
      </w:r>
      <w:r w:rsidRPr="003B39DA">
        <w:t>restabelecimento</w:t>
      </w:r>
      <w:r w:rsidRPr="003B39DA">
        <w:rPr>
          <w:spacing w:val="-12"/>
        </w:rPr>
        <w:t xml:space="preserve"> </w:t>
      </w:r>
      <w:r w:rsidRPr="003B39DA">
        <w:t>do</w:t>
      </w:r>
      <w:r w:rsidRPr="003B39DA">
        <w:rPr>
          <w:spacing w:val="-12"/>
        </w:rPr>
        <w:t xml:space="preserve"> </w:t>
      </w:r>
      <w:r w:rsidRPr="003B39DA">
        <w:t>equilíbrio</w:t>
      </w:r>
      <w:r w:rsidRPr="003B39DA">
        <w:rPr>
          <w:spacing w:val="-12"/>
        </w:rPr>
        <w:t xml:space="preserve"> </w:t>
      </w:r>
      <w:r w:rsidRPr="003B39DA">
        <w:t>econômico-financeiro</w:t>
      </w:r>
      <w:r w:rsidRPr="003B39DA">
        <w:rPr>
          <w:spacing w:val="-11"/>
        </w:rPr>
        <w:t xml:space="preserve"> </w:t>
      </w:r>
      <w:r w:rsidRPr="003B39DA">
        <w:t>deverá</w:t>
      </w:r>
      <w:r w:rsidRPr="003B39DA">
        <w:rPr>
          <w:spacing w:val="-11"/>
        </w:rPr>
        <w:t xml:space="preserve"> </w:t>
      </w:r>
      <w:r w:rsidRPr="003B39DA">
        <w:t>ser</w:t>
      </w:r>
      <w:r w:rsidRPr="003B39DA">
        <w:rPr>
          <w:spacing w:val="-13"/>
        </w:rPr>
        <w:t xml:space="preserve"> </w:t>
      </w:r>
      <w:r w:rsidRPr="003B39DA">
        <w:t>formulado</w:t>
      </w:r>
      <w:r w:rsidRPr="003B39DA">
        <w:rPr>
          <w:spacing w:val="-12"/>
        </w:rPr>
        <w:t xml:space="preserve"> </w:t>
      </w:r>
      <w:r w:rsidRPr="003B39DA">
        <w:t>durante a vigência do contrato e antes de eventual</w:t>
      </w:r>
      <w:r w:rsidRPr="003B39DA">
        <w:rPr>
          <w:spacing w:val="-2"/>
        </w:rPr>
        <w:t xml:space="preserve"> </w:t>
      </w:r>
      <w:r w:rsidRPr="003B39DA">
        <w:t>prorrogação.</w:t>
      </w:r>
    </w:p>
    <w:p w14:paraId="53343ADF" w14:textId="77777777" w:rsidR="0056193F" w:rsidRPr="003B39DA" w:rsidRDefault="0056193F" w:rsidP="00864589">
      <w:pPr>
        <w:pStyle w:val="Corpodetexto"/>
        <w:kinsoku w:val="0"/>
        <w:overflowPunct w:val="0"/>
        <w:spacing w:before="10" w:line="276" w:lineRule="auto"/>
        <w:jc w:val="both"/>
      </w:pPr>
    </w:p>
    <w:p w14:paraId="15C371C1" w14:textId="77777777" w:rsidR="0056193F" w:rsidRPr="003B39DA" w:rsidRDefault="0056193F" w:rsidP="0050671F">
      <w:pPr>
        <w:pStyle w:val="PargrafodaLista"/>
        <w:numPr>
          <w:ilvl w:val="1"/>
          <w:numId w:val="78"/>
        </w:numPr>
        <w:tabs>
          <w:tab w:val="left" w:pos="709"/>
        </w:tabs>
        <w:kinsoku w:val="0"/>
        <w:overflowPunct w:val="0"/>
        <w:spacing w:before="1" w:line="276" w:lineRule="auto"/>
        <w:ind w:right="782" w:firstLine="0"/>
        <w:rPr>
          <w:sz w:val="20"/>
          <w:szCs w:val="20"/>
        </w:rPr>
      </w:pPr>
      <w:r w:rsidRPr="003B39DA">
        <w:rPr>
          <w:sz w:val="20"/>
          <w:szCs w:val="20"/>
        </w:rPr>
        <w:t>É de responsabilidade exclusiva do solicitante, o fornecimento dos documentos comprobatórios para comprovação e solicitação da repactuação e reequilíbrio</w:t>
      </w:r>
      <w:r w:rsidRPr="003B39DA">
        <w:rPr>
          <w:spacing w:val="-9"/>
          <w:sz w:val="20"/>
          <w:szCs w:val="20"/>
        </w:rPr>
        <w:t xml:space="preserve"> </w:t>
      </w:r>
      <w:r w:rsidRPr="003B39DA">
        <w:rPr>
          <w:sz w:val="20"/>
          <w:szCs w:val="20"/>
        </w:rPr>
        <w:t>econômico-financeiro.</w:t>
      </w:r>
    </w:p>
    <w:p w14:paraId="05EFAC71" w14:textId="77777777" w:rsidR="0056193F" w:rsidRPr="003B39DA" w:rsidRDefault="0056193F" w:rsidP="00864589">
      <w:pPr>
        <w:pStyle w:val="Corpodetexto"/>
        <w:kinsoku w:val="0"/>
        <w:overflowPunct w:val="0"/>
        <w:spacing w:before="1" w:line="276" w:lineRule="auto"/>
        <w:jc w:val="both"/>
      </w:pPr>
    </w:p>
    <w:p w14:paraId="56B72EC9" w14:textId="77777777" w:rsidR="0056193F" w:rsidRPr="003B39DA" w:rsidRDefault="0056193F" w:rsidP="0050671F">
      <w:pPr>
        <w:pStyle w:val="PargrafodaLista"/>
        <w:numPr>
          <w:ilvl w:val="1"/>
          <w:numId w:val="78"/>
        </w:numPr>
        <w:tabs>
          <w:tab w:val="left" w:pos="709"/>
        </w:tabs>
        <w:kinsoku w:val="0"/>
        <w:overflowPunct w:val="0"/>
        <w:spacing w:line="276" w:lineRule="auto"/>
        <w:ind w:right="779" w:firstLine="0"/>
        <w:rPr>
          <w:sz w:val="20"/>
          <w:szCs w:val="20"/>
        </w:rPr>
      </w:pPr>
      <w:r w:rsidRPr="003B39DA">
        <w:rPr>
          <w:sz w:val="20"/>
          <w:szCs w:val="20"/>
        </w:rPr>
        <w:t>Os</w:t>
      </w:r>
      <w:r w:rsidRPr="003B39DA">
        <w:rPr>
          <w:spacing w:val="-3"/>
          <w:sz w:val="20"/>
          <w:szCs w:val="20"/>
        </w:rPr>
        <w:t xml:space="preserve"> </w:t>
      </w:r>
      <w:r w:rsidRPr="003B39DA">
        <w:rPr>
          <w:sz w:val="20"/>
          <w:szCs w:val="20"/>
        </w:rPr>
        <w:t>preços</w:t>
      </w:r>
      <w:r w:rsidRPr="003B39DA">
        <w:rPr>
          <w:spacing w:val="-3"/>
          <w:sz w:val="20"/>
          <w:szCs w:val="20"/>
        </w:rPr>
        <w:t xml:space="preserve"> </w:t>
      </w:r>
      <w:r w:rsidRPr="003B39DA">
        <w:rPr>
          <w:sz w:val="20"/>
          <w:szCs w:val="20"/>
        </w:rPr>
        <w:t>atualizados</w:t>
      </w:r>
      <w:r w:rsidRPr="003B39DA">
        <w:rPr>
          <w:spacing w:val="-3"/>
          <w:sz w:val="20"/>
          <w:szCs w:val="20"/>
        </w:rPr>
        <w:t xml:space="preserve"> </w:t>
      </w:r>
      <w:r w:rsidRPr="003B39DA">
        <w:rPr>
          <w:sz w:val="20"/>
          <w:szCs w:val="20"/>
        </w:rPr>
        <w:t>somente</w:t>
      </w:r>
      <w:r w:rsidRPr="003B39DA">
        <w:rPr>
          <w:spacing w:val="-4"/>
          <w:sz w:val="20"/>
          <w:szCs w:val="20"/>
        </w:rPr>
        <w:t xml:space="preserve"> </w:t>
      </w:r>
      <w:r w:rsidRPr="003B39DA">
        <w:rPr>
          <w:sz w:val="20"/>
          <w:szCs w:val="20"/>
        </w:rPr>
        <w:t>poderão</w:t>
      </w:r>
      <w:r w:rsidRPr="003B39DA">
        <w:rPr>
          <w:spacing w:val="-4"/>
          <w:sz w:val="20"/>
          <w:szCs w:val="20"/>
        </w:rPr>
        <w:t xml:space="preserve"> </w:t>
      </w:r>
      <w:r w:rsidRPr="003B39DA">
        <w:rPr>
          <w:sz w:val="20"/>
          <w:szCs w:val="20"/>
        </w:rPr>
        <w:t>ser</w:t>
      </w:r>
      <w:r w:rsidRPr="003B39DA">
        <w:rPr>
          <w:spacing w:val="-4"/>
          <w:sz w:val="20"/>
          <w:szCs w:val="20"/>
        </w:rPr>
        <w:t xml:space="preserve"> </w:t>
      </w:r>
      <w:r w:rsidRPr="003B39DA">
        <w:rPr>
          <w:sz w:val="20"/>
          <w:szCs w:val="20"/>
        </w:rPr>
        <w:t>praticados</w:t>
      </w:r>
      <w:r w:rsidRPr="003B39DA">
        <w:rPr>
          <w:spacing w:val="-3"/>
          <w:sz w:val="20"/>
          <w:szCs w:val="20"/>
        </w:rPr>
        <w:t xml:space="preserve"> </w:t>
      </w:r>
      <w:r w:rsidRPr="003B39DA">
        <w:rPr>
          <w:sz w:val="20"/>
          <w:szCs w:val="20"/>
        </w:rPr>
        <w:t>após</w:t>
      </w:r>
      <w:r w:rsidRPr="003B39DA">
        <w:rPr>
          <w:spacing w:val="-3"/>
          <w:sz w:val="20"/>
          <w:szCs w:val="20"/>
        </w:rPr>
        <w:t xml:space="preserve"> </w:t>
      </w:r>
      <w:r w:rsidRPr="003B39DA">
        <w:rPr>
          <w:sz w:val="20"/>
          <w:szCs w:val="20"/>
        </w:rPr>
        <w:t>a</w:t>
      </w:r>
      <w:r w:rsidRPr="003B39DA">
        <w:rPr>
          <w:spacing w:val="-4"/>
          <w:sz w:val="20"/>
          <w:szCs w:val="20"/>
        </w:rPr>
        <w:t xml:space="preserve"> </w:t>
      </w:r>
      <w:r w:rsidRPr="003B39DA">
        <w:rPr>
          <w:sz w:val="20"/>
          <w:szCs w:val="20"/>
        </w:rPr>
        <w:t>efetiva</w:t>
      </w:r>
      <w:r w:rsidRPr="003B39DA">
        <w:rPr>
          <w:spacing w:val="-4"/>
          <w:sz w:val="20"/>
          <w:szCs w:val="20"/>
        </w:rPr>
        <w:t xml:space="preserve"> </w:t>
      </w:r>
      <w:r w:rsidRPr="003B39DA">
        <w:rPr>
          <w:sz w:val="20"/>
          <w:szCs w:val="20"/>
        </w:rPr>
        <w:t>assinatura</w:t>
      </w:r>
      <w:r w:rsidRPr="003B39DA">
        <w:rPr>
          <w:spacing w:val="-3"/>
          <w:sz w:val="20"/>
          <w:szCs w:val="20"/>
        </w:rPr>
        <w:t xml:space="preserve"> </w:t>
      </w:r>
      <w:r w:rsidRPr="003B39DA">
        <w:rPr>
          <w:sz w:val="20"/>
          <w:szCs w:val="20"/>
        </w:rPr>
        <w:t>do</w:t>
      </w:r>
      <w:r w:rsidRPr="003B39DA">
        <w:rPr>
          <w:spacing w:val="-4"/>
          <w:sz w:val="20"/>
          <w:szCs w:val="20"/>
        </w:rPr>
        <w:t xml:space="preserve"> </w:t>
      </w:r>
      <w:r w:rsidRPr="003B39DA">
        <w:rPr>
          <w:sz w:val="20"/>
          <w:szCs w:val="20"/>
        </w:rPr>
        <w:t>documento (termo aditivo) modificativo pelas</w:t>
      </w:r>
      <w:r w:rsidRPr="003B39DA">
        <w:rPr>
          <w:spacing w:val="-2"/>
          <w:sz w:val="20"/>
          <w:szCs w:val="20"/>
        </w:rPr>
        <w:t xml:space="preserve"> </w:t>
      </w:r>
      <w:r w:rsidRPr="003B39DA">
        <w:rPr>
          <w:sz w:val="20"/>
          <w:szCs w:val="20"/>
        </w:rPr>
        <w:t>partes.</w:t>
      </w:r>
    </w:p>
    <w:p w14:paraId="4C8AB6A7" w14:textId="77777777" w:rsidR="0056193F" w:rsidRPr="003B39DA" w:rsidRDefault="0056193F" w:rsidP="00864589">
      <w:pPr>
        <w:pStyle w:val="Corpodetexto"/>
        <w:kinsoku w:val="0"/>
        <w:overflowPunct w:val="0"/>
        <w:spacing w:before="10" w:line="276" w:lineRule="auto"/>
        <w:jc w:val="both"/>
      </w:pPr>
    </w:p>
    <w:p w14:paraId="008DF226" w14:textId="77777777" w:rsidR="0056193F" w:rsidRPr="003B39DA" w:rsidRDefault="0056193F" w:rsidP="0050671F">
      <w:pPr>
        <w:pStyle w:val="PargrafodaLista"/>
        <w:numPr>
          <w:ilvl w:val="1"/>
          <w:numId w:val="78"/>
        </w:numPr>
        <w:tabs>
          <w:tab w:val="left" w:pos="709"/>
        </w:tabs>
        <w:kinsoku w:val="0"/>
        <w:overflowPunct w:val="0"/>
        <w:spacing w:line="276" w:lineRule="auto"/>
        <w:ind w:right="782" w:firstLine="0"/>
        <w:rPr>
          <w:sz w:val="20"/>
          <w:szCs w:val="20"/>
        </w:rPr>
      </w:pPr>
      <w:r w:rsidRPr="003B39DA">
        <w:rPr>
          <w:sz w:val="20"/>
          <w:szCs w:val="20"/>
        </w:rPr>
        <w:t>O bloqueio no fornecimento por razão de solicitação de repactuação e reequilíbrio sujeitará a Fornecedora às sanções legais (contratuais) e</w:t>
      </w:r>
      <w:r w:rsidRPr="003B39DA">
        <w:rPr>
          <w:spacing w:val="-4"/>
          <w:sz w:val="20"/>
          <w:szCs w:val="20"/>
        </w:rPr>
        <w:t xml:space="preserve"> </w:t>
      </w:r>
      <w:r w:rsidRPr="003B39DA">
        <w:rPr>
          <w:sz w:val="20"/>
          <w:szCs w:val="20"/>
        </w:rPr>
        <w:t>editalícias.</w:t>
      </w:r>
    </w:p>
    <w:p w14:paraId="608F483C" w14:textId="77777777" w:rsidR="0056193F" w:rsidRPr="003B39DA" w:rsidRDefault="0056193F" w:rsidP="00864589">
      <w:pPr>
        <w:pStyle w:val="Corpodetexto"/>
        <w:kinsoku w:val="0"/>
        <w:overflowPunct w:val="0"/>
        <w:spacing w:before="2" w:line="276" w:lineRule="auto"/>
        <w:jc w:val="both"/>
      </w:pPr>
    </w:p>
    <w:p w14:paraId="73D31AFC" w14:textId="77777777" w:rsidR="0056193F" w:rsidRPr="003B39DA" w:rsidRDefault="0056193F" w:rsidP="0050671F">
      <w:pPr>
        <w:pStyle w:val="PargrafodaLista"/>
        <w:numPr>
          <w:ilvl w:val="1"/>
          <w:numId w:val="78"/>
        </w:numPr>
        <w:tabs>
          <w:tab w:val="left" w:pos="709"/>
        </w:tabs>
        <w:kinsoku w:val="0"/>
        <w:overflowPunct w:val="0"/>
        <w:spacing w:line="276" w:lineRule="auto"/>
        <w:ind w:right="775" w:firstLine="0"/>
        <w:rPr>
          <w:sz w:val="20"/>
          <w:szCs w:val="20"/>
        </w:rPr>
      </w:pPr>
      <w:r w:rsidRPr="003B39DA">
        <w:rPr>
          <w:sz w:val="20"/>
          <w:szCs w:val="20"/>
        </w:rPr>
        <w:t xml:space="preserve">O prazo para resposta ao pedido de repactuação e reequilíbrio de preços ou restabelecimento do </w:t>
      </w:r>
      <w:r w:rsidRPr="003B39DA">
        <w:rPr>
          <w:sz w:val="20"/>
          <w:szCs w:val="20"/>
        </w:rPr>
        <w:lastRenderedPageBreak/>
        <w:t>equilíbrio econômico-financeiro, será de 1 (um) mês, contado da data do fornecimento da documentação</w:t>
      </w:r>
      <w:r w:rsidRPr="003B39DA">
        <w:rPr>
          <w:spacing w:val="-2"/>
          <w:sz w:val="20"/>
          <w:szCs w:val="20"/>
        </w:rPr>
        <w:t xml:space="preserve"> </w:t>
      </w:r>
      <w:r w:rsidRPr="003B39DA">
        <w:rPr>
          <w:sz w:val="20"/>
          <w:szCs w:val="20"/>
        </w:rPr>
        <w:t>prevista.</w:t>
      </w:r>
    </w:p>
    <w:p w14:paraId="04BF1E27" w14:textId="77777777" w:rsidR="0056193F" w:rsidRPr="003B39DA" w:rsidRDefault="0056193F" w:rsidP="00864589">
      <w:pPr>
        <w:pStyle w:val="Corpodetexto"/>
        <w:kinsoku w:val="0"/>
        <w:overflowPunct w:val="0"/>
        <w:spacing w:before="11" w:line="276" w:lineRule="auto"/>
        <w:jc w:val="both"/>
      </w:pPr>
    </w:p>
    <w:p w14:paraId="32F46129" w14:textId="77777777" w:rsidR="0056193F" w:rsidRPr="003B39DA" w:rsidRDefault="0056193F" w:rsidP="0050671F">
      <w:pPr>
        <w:pStyle w:val="PargrafodaLista"/>
        <w:numPr>
          <w:ilvl w:val="1"/>
          <w:numId w:val="78"/>
        </w:numPr>
        <w:tabs>
          <w:tab w:val="left" w:pos="709"/>
        </w:tabs>
        <w:kinsoku w:val="0"/>
        <w:overflowPunct w:val="0"/>
        <w:spacing w:line="276" w:lineRule="auto"/>
        <w:ind w:right="780" w:firstLine="0"/>
        <w:rPr>
          <w:sz w:val="20"/>
          <w:szCs w:val="20"/>
        </w:rPr>
      </w:pPr>
      <w:r w:rsidRPr="003B39DA">
        <w:rPr>
          <w:sz w:val="20"/>
          <w:szCs w:val="20"/>
        </w:rPr>
        <w:t>Nos preços deverão estar incluídas todas as despesas sobre o objeto contratado, tais como seguros, encargos sociais, tributos, deslocamento e alimentação de funcionários da Contratada e outras despesas necessárias à perfeita</w:t>
      </w:r>
      <w:r w:rsidRPr="003B39DA">
        <w:rPr>
          <w:spacing w:val="-4"/>
          <w:sz w:val="20"/>
          <w:szCs w:val="20"/>
        </w:rPr>
        <w:t xml:space="preserve"> </w:t>
      </w:r>
      <w:r w:rsidRPr="003B39DA">
        <w:rPr>
          <w:sz w:val="20"/>
          <w:szCs w:val="20"/>
        </w:rPr>
        <w:t>execução.</w:t>
      </w:r>
    </w:p>
    <w:p w14:paraId="64403510" w14:textId="77777777" w:rsidR="0056193F" w:rsidRPr="003B39DA" w:rsidRDefault="0056193F" w:rsidP="00864589">
      <w:pPr>
        <w:pStyle w:val="Corpodetexto"/>
        <w:kinsoku w:val="0"/>
        <w:overflowPunct w:val="0"/>
        <w:spacing w:before="10" w:line="276" w:lineRule="auto"/>
        <w:jc w:val="both"/>
      </w:pPr>
    </w:p>
    <w:p w14:paraId="0E40987B" w14:textId="77777777" w:rsidR="0056193F" w:rsidRPr="003B39DA" w:rsidRDefault="0056193F" w:rsidP="00864589">
      <w:pPr>
        <w:pStyle w:val="Ttulo1"/>
        <w:kinsoku w:val="0"/>
        <w:overflowPunct w:val="0"/>
        <w:spacing w:before="1" w:line="276" w:lineRule="auto"/>
        <w:jc w:val="both"/>
      </w:pPr>
      <w:r w:rsidRPr="003B39DA">
        <w:t>CLÁUSULA QUARTA - DA DOTAÇÃO ORÇAMENTÁRIA</w:t>
      </w:r>
    </w:p>
    <w:p w14:paraId="60856439" w14:textId="31650B0F" w:rsidR="0056193F" w:rsidRDefault="0056193F" w:rsidP="00864589">
      <w:pPr>
        <w:pStyle w:val="Corpodetexto"/>
        <w:kinsoku w:val="0"/>
        <w:overflowPunct w:val="0"/>
        <w:spacing w:before="1" w:line="276" w:lineRule="auto"/>
        <w:ind w:left="142" w:right="782"/>
        <w:jc w:val="both"/>
      </w:pPr>
      <w:r w:rsidRPr="003B39DA">
        <w:rPr>
          <w:b/>
          <w:bCs/>
        </w:rPr>
        <w:t xml:space="preserve">4.1. </w:t>
      </w:r>
      <w:r w:rsidRPr="003B39DA">
        <w:t>As despesas decorrentes do objeto deste instrumento correrão à conta das seguintes dotações orçamentárias de 202</w:t>
      </w:r>
      <w:r w:rsidR="000E4F43">
        <w:t>5</w:t>
      </w:r>
      <w:r w:rsidRPr="003B39DA">
        <w:t>:</w:t>
      </w:r>
    </w:p>
    <w:p w14:paraId="0C660782" w14:textId="77777777" w:rsidR="004A31DC" w:rsidRDefault="004A31DC" w:rsidP="00864589">
      <w:pPr>
        <w:pStyle w:val="Corpodetexto"/>
        <w:kinsoku w:val="0"/>
        <w:overflowPunct w:val="0"/>
        <w:spacing w:before="1" w:line="276" w:lineRule="auto"/>
        <w:ind w:left="142" w:right="782"/>
        <w:jc w:val="both"/>
      </w:pPr>
    </w:p>
    <w:p w14:paraId="0645A7F6" w14:textId="77777777" w:rsidR="004A31DC" w:rsidRPr="004A31DC" w:rsidRDefault="004A31DC" w:rsidP="004A31DC">
      <w:pPr>
        <w:pStyle w:val="Corpodetexto"/>
        <w:spacing w:before="1" w:line="276" w:lineRule="auto"/>
        <w:ind w:left="142" w:right="782"/>
        <w:jc w:val="both"/>
        <w:rPr>
          <w:b/>
          <w:bCs/>
        </w:rPr>
      </w:pPr>
      <w:r w:rsidRPr="004A31DC">
        <w:rPr>
          <w:b/>
          <w:bCs/>
        </w:rPr>
        <w:t>COD. RED. – 144- 12.361.0003.2035.3.3.90.39.1.500.1001000;</w:t>
      </w:r>
    </w:p>
    <w:p w14:paraId="39494F66" w14:textId="77777777" w:rsidR="004A31DC" w:rsidRPr="004A31DC" w:rsidRDefault="004A31DC" w:rsidP="004A31DC">
      <w:pPr>
        <w:pStyle w:val="Corpodetexto"/>
        <w:spacing w:before="1" w:line="276" w:lineRule="auto"/>
        <w:ind w:left="142" w:right="782"/>
        <w:jc w:val="both"/>
        <w:rPr>
          <w:b/>
          <w:bCs/>
        </w:rPr>
      </w:pPr>
      <w:r w:rsidRPr="004A31DC">
        <w:rPr>
          <w:b/>
          <w:bCs/>
        </w:rPr>
        <w:t>COD. RED. – 144- 12.361.0003.2035.3.3.90.39.1.553.0000000;</w:t>
      </w:r>
    </w:p>
    <w:p w14:paraId="4C77DD63" w14:textId="77777777" w:rsidR="004A31DC" w:rsidRPr="004A31DC" w:rsidRDefault="004A31DC" w:rsidP="004A31DC">
      <w:pPr>
        <w:pStyle w:val="Corpodetexto"/>
        <w:spacing w:before="1" w:line="276" w:lineRule="auto"/>
        <w:ind w:left="142" w:right="782"/>
        <w:jc w:val="both"/>
        <w:rPr>
          <w:b/>
          <w:bCs/>
        </w:rPr>
      </w:pPr>
      <w:r w:rsidRPr="004A31DC">
        <w:rPr>
          <w:b/>
          <w:bCs/>
        </w:rPr>
        <w:t>COD. RED. – 144- 12.361.0003.2035.3.3.90.39.1.575.0000000;</w:t>
      </w:r>
    </w:p>
    <w:p w14:paraId="2D74F6EF" w14:textId="77777777" w:rsidR="004A31DC" w:rsidRPr="004A31DC" w:rsidRDefault="004A31DC" w:rsidP="004A31DC">
      <w:pPr>
        <w:pStyle w:val="Corpodetexto"/>
        <w:spacing w:before="1" w:line="276" w:lineRule="auto"/>
        <w:ind w:left="142" w:right="782"/>
        <w:jc w:val="both"/>
        <w:rPr>
          <w:b/>
          <w:bCs/>
        </w:rPr>
      </w:pPr>
      <w:r w:rsidRPr="004A31DC">
        <w:rPr>
          <w:b/>
          <w:bCs/>
        </w:rPr>
        <w:t>COD. RED. – 144- 12.361.0003.2035.3.3.90.39.1.759.0000701;</w:t>
      </w:r>
    </w:p>
    <w:p w14:paraId="3516CFEF" w14:textId="77777777" w:rsidR="0056193F" w:rsidRPr="003B39DA" w:rsidRDefault="0056193F" w:rsidP="00864589">
      <w:pPr>
        <w:pStyle w:val="Corpodetexto"/>
        <w:kinsoku w:val="0"/>
        <w:overflowPunct w:val="0"/>
        <w:spacing w:before="1" w:line="276" w:lineRule="auto"/>
        <w:jc w:val="both"/>
        <w:rPr>
          <w:b/>
          <w:bCs/>
        </w:rPr>
      </w:pPr>
    </w:p>
    <w:p w14:paraId="4733D98B" w14:textId="77777777" w:rsidR="0056193F" w:rsidRPr="003B39DA" w:rsidRDefault="0056193F" w:rsidP="00864589">
      <w:pPr>
        <w:pStyle w:val="Corpodetexto"/>
        <w:kinsoku w:val="0"/>
        <w:overflowPunct w:val="0"/>
        <w:spacing w:line="276" w:lineRule="auto"/>
        <w:ind w:left="142"/>
        <w:jc w:val="both"/>
        <w:rPr>
          <w:b/>
          <w:bCs/>
        </w:rPr>
      </w:pPr>
      <w:r w:rsidRPr="003B39DA">
        <w:rPr>
          <w:b/>
          <w:bCs/>
        </w:rPr>
        <w:t>CLÁUSULA QUINTA – PAGAMENTO</w:t>
      </w:r>
    </w:p>
    <w:p w14:paraId="0E5BD1AA" w14:textId="19B93913" w:rsidR="0056193F" w:rsidRPr="003B39DA" w:rsidRDefault="0056193F" w:rsidP="0050671F">
      <w:pPr>
        <w:pStyle w:val="PargrafodaLista"/>
        <w:numPr>
          <w:ilvl w:val="1"/>
          <w:numId w:val="77"/>
        </w:numPr>
        <w:tabs>
          <w:tab w:val="left" w:pos="709"/>
        </w:tabs>
        <w:kinsoku w:val="0"/>
        <w:overflowPunct w:val="0"/>
        <w:spacing w:line="276" w:lineRule="auto"/>
        <w:ind w:right="774" w:firstLine="0"/>
        <w:rPr>
          <w:sz w:val="20"/>
          <w:szCs w:val="20"/>
        </w:rPr>
      </w:pPr>
      <w:r w:rsidRPr="003B39DA">
        <w:rPr>
          <w:sz w:val="20"/>
          <w:szCs w:val="20"/>
        </w:rPr>
        <w:t>Pelo</w:t>
      </w:r>
      <w:r w:rsidRPr="003B39DA">
        <w:rPr>
          <w:spacing w:val="-10"/>
          <w:sz w:val="20"/>
          <w:szCs w:val="20"/>
        </w:rPr>
        <w:t xml:space="preserve"> </w:t>
      </w:r>
      <w:r w:rsidRPr="003B39DA">
        <w:rPr>
          <w:sz w:val="20"/>
          <w:szCs w:val="20"/>
        </w:rPr>
        <w:t>fiel</w:t>
      </w:r>
      <w:r w:rsidRPr="003B39DA">
        <w:rPr>
          <w:spacing w:val="-11"/>
          <w:sz w:val="20"/>
          <w:szCs w:val="20"/>
        </w:rPr>
        <w:t xml:space="preserve"> </w:t>
      </w:r>
      <w:r w:rsidRPr="003B39DA">
        <w:rPr>
          <w:sz w:val="20"/>
          <w:szCs w:val="20"/>
        </w:rPr>
        <w:t>e</w:t>
      </w:r>
      <w:r w:rsidRPr="003B39DA">
        <w:rPr>
          <w:spacing w:val="-8"/>
          <w:sz w:val="20"/>
          <w:szCs w:val="20"/>
        </w:rPr>
        <w:t xml:space="preserve"> </w:t>
      </w:r>
      <w:r w:rsidRPr="003B39DA">
        <w:rPr>
          <w:sz w:val="20"/>
          <w:szCs w:val="20"/>
        </w:rPr>
        <w:t>perfeito</w:t>
      </w:r>
      <w:r w:rsidRPr="003B39DA">
        <w:rPr>
          <w:spacing w:val="-11"/>
          <w:sz w:val="20"/>
          <w:szCs w:val="20"/>
        </w:rPr>
        <w:t xml:space="preserve"> </w:t>
      </w:r>
      <w:r w:rsidRPr="003B39DA">
        <w:rPr>
          <w:sz w:val="20"/>
          <w:szCs w:val="20"/>
        </w:rPr>
        <w:t>fornecimento</w:t>
      </w:r>
      <w:r w:rsidRPr="003B39DA">
        <w:rPr>
          <w:spacing w:val="-8"/>
          <w:sz w:val="20"/>
          <w:szCs w:val="20"/>
        </w:rPr>
        <w:t xml:space="preserve"> </w:t>
      </w:r>
      <w:r w:rsidRPr="003B39DA">
        <w:rPr>
          <w:sz w:val="20"/>
          <w:szCs w:val="20"/>
        </w:rPr>
        <w:t>do</w:t>
      </w:r>
      <w:r w:rsidRPr="003B39DA">
        <w:rPr>
          <w:spacing w:val="-8"/>
          <w:sz w:val="20"/>
          <w:szCs w:val="20"/>
        </w:rPr>
        <w:t xml:space="preserve"> </w:t>
      </w:r>
      <w:r w:rsidRPr="003B39DA">
        <w:rPr>
          <w:sz w:val="20"/>
          <w:szCs w:val="20"/>
        </w:rPr>
        <w:t>objeto</w:t>
      </w:r>
      <w:r w:rsidRPr="003B39DA">
        <w:rPr>
          <w:spacing w:val="-8"/>
          <w:sz w:val="20"/>
          <w:szCs w:val="20"/>
        </w:rPr>
        <w:t xml:space="preserve"> </w:t>
      </w:r>
      <w:r w:rsidRPr="003B39DA">
        <w:rPr>
          <w:sz w:val="20"/>
          <w:szCs w:val="20"/>
        </w:rPr>
        <w:t>deste</w:t>
      </w:r>
      <w:r w:rsidRPr="003B39DA">
        <w:rPr>
          <w:spacing w:val="-5"/>
          <w:sz w:val="20"/>
          <w:szCs w:val="20"/>
        </w:rPr>
        <w:t xml:space="preserve"> </w:t>
      </w:r>
      <w:r w:rsidRPr="003B39DA">
        <w:rPr>
          <w:sz w:val="20"/>
          <w:szCs w:val="20"/>
        </w:rPr>
        <w:t>contrato,</w:t>
      </w:r>
      <w:r w:rsidRPr="003B39DA">
        <w:rPr>
          <w:spacing w:val="-11"/>
          <w:sz w:val="20"/>
          <w:szCs w:val="20"/>
        </w:rPr>
        <w:t xml:space="preserve"> </w:t>
      </w:r>
      <w:r w:rsidRPr="003B39DA">
        <w:rPr>
          <w:sz w:val="20"/>
          <w:szCs w:val="20"/>
        </w:rPr>
        <w:t>o</w:t>
      </w:r>
      <w:r w:rsidRPr="003B39DA">
        <w:rPr>
          <w:spacing w:val="-8"/>
          <w:sz w:val="20"/>
          <w:szCs w:val="20"/>
        </w:rPr>
        <w:t xml:space="preserve"> </w:t>
      </w:r>
      <w:r w:rsidRPr="003B39DA">
        <w:rPr>
          <w:sz w:val="20"/>
          <w:szCs w:val="20"/>
        </w:rPr>
        <w:t>Município</w:t>
      </w:r>
      <w:r w:rsidRPr="003B39DA">
        <w:rPr>
          <w:spacing w:val="-10"/>
          <w:sz w:val="20"/>
          <w:szCs w:val="20"/>
        </w:rPr>
        <w:t xml:space="preserve"> </w:t>
      </w:r>
      <w:r w:rsidRPr="003B39DA">
        <w:rPr>
          <w:sz w:val="20"/>
          <w:szCs w:val="20"/>
        </w:rPr>
        <w:t>de</w:t>
      </w:r>
      <w:r w:rsidRPr="003B39DA">
        <w:rPr>
          <w:spacing w:val="-10"/>
          <w:sz w:val="20"/>
          <w:szCs w:val="20"/>
        </w:rPr>
        <w:t xml:space="preserve"> </w:t>
      </w:r>
      <w:r w:rsidR="00D53447">
        <w:rPr>
          <w:sz w:val="20"/>
          <w:szCs w:val="20"/>
        </w:rPr>
        <w:t>Alto Paraguai</w:t>
      </w:r>
      <w:r w:rsidRPr="003B39DA">
        <w:rPr>
          <w:spacing w:val="-9"/>
          <w:sz w:val="20"/>
          <w:szCs w:val="20"/>
        </w:rPr>
        <w:t xml:space="preserve"> </w:t>
      </w:r>
      <w:r w:rsidRPr="003B39DA">
        <w:rPr>
          <w:sz w:val="20"/>
          <w:szCs w:val="20"/>
        </w:rPr>
        <w:t>pagará</w:t>
      </w:r>
      <w:r w:rsidRPr="003B39DA">
        <w:rPr>
          <w:spacing w:val="-7"/>
          <w:sz w:val="20"/>
          <w:szCs w:val="20"/>
        </w:rPr>
        <w:t xml:space="preserve"> </w:t>
      </w:r>
      <w:r w:rsidRPr="003B39DA">
        <w:rPr>
          <w:sz w:val="20"/>
          <w:szCs w:val="20"/>
        </w:rPr>
        <w:t>o</w:t>
      </w:r>
      <w:r w:rsidRPr="003B39DA">
        <w:rPr>
          <w:spacing w:val="-10"/>
          <w:sz w:val="20"/>
          <w:szCs w:val="20"/>
        </w:rPr>
        <w:t xml:space="preserve"> </w:t>
      </w:r>
      <w:r w:rsidRPr="003B39DA">
        <w:rPr>
          <w:sz w:val="20"/>
          <w:szCs w:val="20"/>
        </w:rPr>
        <w:t>preço correspondente à quantia solicitada em Reais (R$), mediante a entrega da nota fiscal, que corresponderá ao valor do objeto</w:t>
      </w:r>
      <w:r w:rsidRPr="003B39DA">
        <w:rPr>
          <w:spacing w:val="1"/>
          <w:sz w:val="20"/>
          <w:szCs w:val="20"/>
        </w:rPr>
        <w:t xml:space="preserve"> </w:t>
      </w:r>
      <w:r w:rsidRPr="003B39DA">
        <w:rPr>
          <w:sz w:val="20"/>
          <w:szCs w:val="20"/>
        </w:rPr>
        <w:t>fornecido.</w:t>
      </w:r>
    </w:p>
    <w:p w14:paraId="73872133" w14:textId="77777777" w:rsidR="0056193F" w:rsidRPr="003B39DA" w:rsidRDefault="0056193F" w:rsidP="00864589">
      <w:pPr>
        <w:pStyle w:val="Corpodetexto"/>
        <w:kinsoku w:val="0"/>
        <w:overflowPunct w:val="0"/>
        <w:spacing w:before="11" w:line="276" w:lineRule="auto"/>
        <w:jc w:val="both"/>
      </w:pPr>
    </w:p>
    <w:p w14:paraId="22119572" w14:textId="77777777" w:rsidR="0056193F" w:rsidRPr="003B39DA" w:rsidRDefault="0056193F" w:rsidP="0050671F">
      <w:pPr>
        <w:pStyle w:val="PargrafodaLista"/>
        <w:numPr>
          <w:ilvl w:val="1"/>
          <w:numId w:val="77"/>
        </w:numPr>
        <w:tabs>
          <w:tab w:val="left" w:pos="709"/>
        </w:tabs>
        <w:kinsoku w:val="0"/>
        <w:overflowPunct w:val="0"/>
        <w:spacing w:line="276" w:lineRule="auto"/>
        <w:ind w:right="774" w:firstLine="0"/>
        <w:rPr>
          <w:sz w:val="20"/>
          <w:szCs w:val="20"/>
        </w:rPr>
      </w:pPr>
      <w:r w:rsidRPr="003B39DA">
        <w:rPr>
          <w:sz w:val="20"/>
          <w:szCs w:val="20"/>
        </w:rPr>
        <w:t>A nota fiscal deverá conter no verso os atestados firmados pelo servidor encarregado de fiscalizar</w:t>
      </w:r>
      <w:r w:rsidRPr="003B39DA">
        <w:rPr>
          <w:spacing w:val="-6"/>
          <w:sz w:val="20"/>
          <w:szCs w:val="20"/>
        </w:rPr>
        <w:t xml:space="preserve"> </w:t>
      </w:r>
      <w:r w:rsidRPr="003B39DA">
        <w:rPr>
          <w:sz w:val="20"/>
          <w:szCs w:val="20"/>
        </w:rPr>
        <w:t>o</w:t>
      </w:r>
      <w:r w:rsidRPr="003B39DA">
        <w:rPr>
          <w:spacing w:val="-7"/>
          <w:sz w:val="20"/>
          <w:szCs w:val="20"/>
        </w:rPr>
        <w:t xml:space="preserve"> </w:t>
      </w:r>
      <w:r w:rsidRPr="003B39DA">
        <w:rPr>
          <w:sz w:val="20"/>
          <w:szCs w:val="20"/>
        </w:rPr>
        <w:t>recebimento,</w:t>
      </w:r>
      <w:r w:rsidRPr="003B39DA">
        <w:rPr>
          <w:spacing w:val="-7"/>
          <w:sz w:val="20"/>
          <w:szCs w:val="20"/>
        </w:rPr>
        <w:t xml:space="preserve"> </w:t>
      </w:r>
      <w:r w:rsidRPr="003B39DA">
        <w:rPr>
          <w:sz w:val="20"/>
          <w:szCs w:val="20"/>
        </w:rPr>
        <w:t>comprovando</w:t>
      </w:r>
      <w:r w:rsidRPr="003B39DA">
        <w:rPr>
          <w:spacing w:val="-7"/>
          <w:sz w:val="20"/>
          <w:szCs w:val="20"/>
        </w:rPr>
        <w:t xml:space="preserve"> </w:t>
      </w:r>
      <w:r w:rsidRPr="003B39DA">
        <w:rPr>
          <w:sz w:val="20"/>
          <w:szCs w:val="20"/>
        </w:rPr>
        <w:t>a</w:t>
      </w:r>
      <w:r w:rsidRPr="003B39DA">
        <w:rPr>
          <w:spacing w:val="-7"/>
          <w:sz w:val="20"/>
          <w:szCs w:val="20"/>
        </w:rPr>
        <w:t xml:space="preserve"> </w:t>
      </w:r>
      <w:r w:rsidRPr="003B39DA">
        <w:rPr>
          <w:sz w:val="20"/>
          <w:szCs w:val="20"/>
        </w:rPr>
        <w:t>entrega</w:t>
      </w:r>
      <w:r w:rsidRPr="003B39DA">
        <w:rPr>
          <w:spacing w:val="-7"/>
          <w:sz w:val="20"/>
          <w:szCs w:val="20"/>
        </w:rPr>
        <w:t xml:space="preserve"> </w:t>
      </w:r>
      <w:r w:rsidRPr="003B39DA">
        <w:rPr>
          <w:sz w:val="20"/>
          <w:szCs w:val="20"/>
        </w:rPr>
        <w:t>do</w:t>
      </w:r>
      <w:r w:rsidRPr="003B39DA">
        <w:rPr>
          <w:spacing w:val="-7"/>
          <w:sz w:val="20"/>
          <w:szCs w:val="20"/>
        </w:rPr>
        <w:t xml:space="preserve"> </w:t>
      </w:r>
      <w:r w:rsidRPr="003B39DA">
        <w:rPr>
          <w:sz w:val="20"/>
          <w:szCs w:val="20"/>
        </w:rPr>
        <w:t>objeto</w:t>
      </w:r>
      <w:r w:rsidRPr="003B39DA">
        <w:rPr>
          <w:spacing w:val="-7"/>
          <w:sz w:val="20"/>
          <w:szCs w:val="20"/>
        </w:rPr>
        <w:t xml:space="preserve"> </w:t>
      </w:r>
      <w:r w:rsidRPr="003B39DA">
        <w:rPr>
          <w:sz w:val="20"/>
          <w:szCs w:val="20"/>
        </w:rPr>
        <w:t>solicitado,</w:t>
      </w:r>
      <w:r w:rsidRPr="003B39DA">
        <w:rPr>
          <w:spacing w:val="-7"/>
          <w:sz w:val="20"/>
          <w:szCs w:val="20"/>
        </w:rPr>
        <w:t xml:space="preserve"> </w:t>
      </w:r>
      <w:r w:rsidRPr="003B39DA">
        <w:rPr>
          <w:sz w:val="20"/>
          <w:szCs w:val="20"/>
        </w:rPr>
        <w:t>indicando,</w:t>
      </w:r>
      <w:r w:rsidRPr="003B39DA">
        <w:rPr>
          <w:spacing w:val="-6"/>
          <w:sz w:val="20"/>
          <w:szCs w:val="20"/>
        </w:rPr>
        <w:t xml:space="preserve"> </w:t>
      </w:r>
      <w:r w:rsidRPr="003B39DA">
        <w:rPr>
          <w:sz w:val="20"/>
          <w:szCs w:val="20"/>
        </w:rPr>
        <w:t>inclusive,</w:t>
      </w:r>
      <w:r w:rsidRPr="003B39DA">
        <w:rPr>
          <w:spacing w:val="-7"/>
          <w:sz w:val="20"/>
          <w:szCs w:val="20"/>
        </w:rPr>
        <w:t xml:space="preserve"> </w:t>
      </w:r>
      <w:r w:rsidRPr="003B39DA">
        <w:rPr>
          <w:sz w:val="20"/>
          <w:szCs w:val="20"/>
        </w:rPr>
        <w:t>no</w:t>
      </w:r>
      <w:r w:rsidRPr="003B39DA">
        <w:rPr>
          <w:spacing w:val="-7"/>
          <w:sz w:val="20"/>
          <w:szCs w:val="20"/>
        </w:rPr>
        <w:t xml:space="preserve"> </w:t>
      </w:r>
      <w:r w:rsidRPr="003B39DA">
        <w:rPr>
          <w:sz w:val="20"/>
          <w:szCs w:val="20"/>
        </w:rPr>
        <w:t>corpo</w:t>
      </w:r>
      <w:r w:rsidRPr="003B39DA">
        <w:rPr>
          <w:spacing w:val="-7"/>
          <w:sz w:val="20"/>
          <w:szCs w:val="20"/>
        </w:rPr>
        <w:t xml:space="preserve"> </w:t>
      </w:r>
      <w:r w:rsidRPr="003B39DA">
        <w:rPr>
          <w:sz w:val="20"/>
          <w:szCs w:val="20"/>
        </w:rPr>
        <w:t>da nota fiscal, o número e nome do banco, agência e número da conta, na qual deverá ser feito o pagamento, via ordem bancária tomada junto ao Banco do Brasil S.A. ou outra instituição financeira designada pela Administração municipal, endereçada ao banco discriminado na nota</w:t>
      </w:r>
      <w:r w:rsidRPr="003B39DA">
        <w:rPr>
          <w:spacing w:val="-18"/>
          <w:sz w:val="20"/>
          <w:szCs w:val="20"/>
        </w:rPr>
        <w:t xml:space="preserve"> </w:t>
      </w:r>
      <w:r w:rsidRPr="003B39DA">
        <w:rPr>
          <w:sz w:val="20"/>
          <w:szCs w:val="20"/>
        </w:rPr>
        <w:t>fiscal.</w:t>
      </w:r>
    </w:p>
    <w:p w14:paraId="179EE9E5" w14:textId="77777777" w:rsidR="0056193F" w:rsidRPr="003B39DA" w:rsidRDefault="0056193F" w:rsidP="00864589">
      <w:pPr>
        <w:pStyle w:val="Corpodetexto"/>
        <w:kinsoku w:val="0"/>
        <w:overflowPunct w:val="0"/>
        <w:spacing w:line="276" w:lineRule="auto"/>
        <w:jc w:val="both"/>
      </w:pPr>
    </w:p>
    <w:p w14:paraId="467FA180" w14:textId="77777777" w:rsidR="0056193F" w:rsidRPr="003B39DA" w:rsidRDefault="0056193F" w:rsidP="0050671F">
      <w:pPr>
        <w:pStyle w:val="PargrafodaLista"/>
        <w:numPr>
          <w:ilvl w:val="1"/>
          <w:numId w:val="77"/>
        </w:numPr>
        <w:tabs>
          <w:tab w:val="left" w:pos="709"/>
        </w:tabs>
        <w:kinsoku w:val="0"/>
        <w:overflowPunct w:val="0"/>
        <w:spacing w:line="276" w:lineRule="auto"/>
        <w:ind w:right="781" w:firstLine="0"/>
        <w:rPr>
          <w:sz w:val="20"/>
          <w:szCs w:val="20"/>
        </w:rPr>
      </w:pPr>
      <w:r w:rsidRPr="003B39DA">
        <w:rPr>
          <w:sz w:val="20"/>
          <w:szCs w:val="20"/>
        </w:rPr>
        <w:t>Entregue objeto, a Contratada deverá apresentar, juntamente com a nota fiscal os seguintes documentos:</w:t>
      </w:r>
    </w:p>
    <w:p w14:paraId="296384E4" w14:textId="77777777" w:rsidR="0056193F" w:rsidRPr="003B39DA" w:rsidRDefault="0056193F" w:rsidP="0050671F">
      <w:pPr>
        <w:pStyle w:val="PargrafodaLista"/>
        <w:numPr>
          <w:ilvl w:val="2"/>
          <w:numId w:val="77"/>
        </w:numPr>
        <w:tabs>
          <w:tab w:val="left" w:pos="709"/>
        </w:tabs>
        <w:kinsoku w:val="0"/>
        <w:overflowPunct w:val="0"/>
        <w:spacing w:before="1" w:line="276" w:lineRule="auto"/>
        <w:ind w:right="774" w:firstLine="0"/>
        <w:rPr>
          <w:sz w:val="20"/>
          <w:szCs w:val="20"/>
        </w:rPr>
      </w:pPr>
      <w:r w:rsidRPr="003B39DA">
        <w:rPr>
          <w:sz w:val="20"/>
          <w:szCs w:val="20"/>
        </w:rPr>
        <w:t>Prova de Inexistência de débitos inadimplidos perante a Justiça do Trabalho, mediante a apresentação</w:t>
      </w:r>
      <w:r w:rsidRPr="003B39DA">
        <w:rPr>
          <w:spacing w:val="-13"/>
          <w:sz w:val="20"/>
          <w:szCs w:val="20"/>
        </w:rPr>
        <w:t xml:space="preserve"> </w:t>
      </w:r>
      <w:r w:rsidRPr="003B39DA">
        <w:rPr>
          <w:sz w:val="20"/>
          <w:szCs w:val="20"/>
        </w:rPr>
        <w:t>de</w:t>
      </w:r>
      <w:r w:rsidRPr="003B39DA">
        <w:rPr>
          <w:spacing w:val="-16"/>
          <w:sz w:val="20"/>
          <w:szCs w:val="20"/>
        </w:rPr>
        <w:t xml:space="preserve"> </w:t>
      </w:r>
      <w:r w:rsidRPr="003B39DA">
        <w:rPr>
          <w:sz w:val="20"/>
          <w:szCs w:val="20"/>
        </w:rPr>
        <w:t>certidão</w:t>
      </w:r>
      <w:r w:rsidRPr="003B39DA">
        <w:rPr>
          <w:spacing w:val="-13"/>
          <w:sz w:val="20"/>
          <w:szCs w:val="20"/>
        </w:rPr>
        <w:t xml:space="preserve"> </w:t>
      </w:r>
      <w:r w:rsidRPr="003B39DA">
        <w:rPr>
          <w:sz w:val="20"/>
          <w:szCs w:val="20"/>
        </w:rPr>
        <w:t>negativa,</w:t>
      </w:r>
      <w:r w:rsidRPr="003B39DA">
        <w:rPr>
          <w:spacing w:val="-15"/>
          <w:sz w:val="20"/>
          <w:szCs w:val="20"/>
        </w:rPr>
        <w:t xml:space="preserve"> </w:t>
      </w:r>
      <w:r w:rsidRPr="003B39DA">
        <w:rPr>
          <w:sz w:val="20"/>
          <w:szCs w:val="20"/>
        </w:rPr>
        <w:t>nos</w:t>
      </w:r>
      <w:r w:rsidRPr="003B39DA">
        <w:rPr>
          <w:spacing w:val="-14"/>
          <w:sz w:val="20"/>
          <w:szCs w:val="20"/>
        </w:rPr>
        <w:t xml:space="preserve"> </w:t>
      </w:r>
      <w:r w:rsidRPr="003B39DA">
        <w:rPr>
          <w:sz w:val="20"/>
          <w:szCs w:val="20"/>
        </w:rPr>
        <w:t>termos</w:t>
      </w:r>
      <w:r w:rsidRPr="003B39DA">
        <w:rPr>
          <w:spacing w:val="-14"/>
          <w:sz w:val="20"/>
          <w:szCs w:val="20"/>
        </w:rPr>
        <w:t xml:space="preserve"> </w:t>
      </w:r>
      <w:r w:rsidRPr="003B39DA">
        <w:rPr>
          <w:sz w:val="20"/>
          <w:szCs w:val="20"/>
        </w:rPr>
        <w:t>do</w:t>
      </w:r>
      <w:r w:rsidRPr="003B39DA">
        <w:rPr>
          <w:spacing w:val="-16"/>
          <w:sz w:val="20"/>
          <w:szCs w:val="20"/>
        </w:rPr>
        <w:t xml:space="preserve"> </w:t>
      </w:r>
      <w:r w:rsidRPr="003B39DA">
        <w:rPr>
          <w:sz w:val="20"/>
          <w:szCs w:val="20"/>
        </w:rPr>
        <w:t>Título</w:t>
      </w:r>
      <w:r w:rsidRPr="003B39DA">
        <w:rPr>
          <w:spacing w:val="-15"/>
          <w:sz w:val="20"/>
          <w:szCs w:val="20"/>
        </w:rPr>
        <w:t xml:space="preserve"> </w:t>
      </w:r>
      <w:r w:rsidRPr="003B39DA">
        <w:rPr>
          <w:sz w:val="20"/>
          <w:szCs w:val="20"/>
        </w:rPr>
        <w:t>VII</w:t>
      </w:r>
      <w:r w:rsidRPr="003B39DA">
        <w:rPr>
          <w:spacing w:val="-8"/>
          <w:sz w:val="20"/>
          <w:szCs w:val="20"/>
        </w:rPr>
        <w:t xml:space="preserve"> </w:t>
      </w:r>
      <w:r w:rsidRPr="003B39DA">
        <w:rPr>
          <w:sz w:val="20"/>
          <w:szCs w:val="20"/>
        </w:rPr>
        <w:t>–</w:t>
      </w:r>
      <w:r w:rsidRPr="003B39DA">
        <w:rPr>
          <w:spacing w:val="-13"/>
          <w:sz w:val="20"/>
          <w:szCs w:val="20"/>
        </w:rPr>
        <w:t xml:space="preserve"> </w:t>
      </w:r>
      <w:r w:rsidRPr="003B39DA">
        <w:rPr>
          <w:sz w:val="20"/>
          <w:szCs w:val="20"/>
        </w:rPr>
        <w:t>A</w:t>
      </w:r>
      <w:r w:rsidRPr="003B39DA">
        <w:rPr>
          <w:spacing w:val="-16"/>
          <w:sz w:val="20"/>
          <w:szCs w:val="20"/>
        </w:rPr>
        <w:t xml:space="preserve"> </w:t>
      </w:r>
      <w:r w:rsidRPr="003B39DA">
        <w:rPr>
          <w:sz w:val="20"/>
          <w:szCs w:val="20"/>
        </w:rPr>
        <w:t>da</w:t>
      </w:r>
      <w:r w:rsidRPr="003B39DA">
        <w:rPr>
          <w:spacing w:val="-13"/>
          <w:sz w:val="20"/>
          <w:szCs w:val="20"/>
        </w:rPr>
        <w:t xml:space="preserve"> </w:t>
      </w:r>
      <w:r w:rsidRPr="003B39DA">
        <w:rPr>
          <w:sz w:val="20"/>
          <w:szCs w:val="20"/>
        </w:rPr>
        <w:t>Consolidação</w:t>
      </w:r>
      <w:r w:rsidRPr="003B39DA">
        <w:rPr>
          <w:spacing w:val="-13"/>
          <w:sz w:val="20"/>
          <w:szCs w:val="20"/>
        </w:rPr>
        <w:t xml:space="preserve"> </w:t>
      </w:r>
      <w:r w:rsidRPr="003B39DA">
        <w:rPr>
          <w:sz w:val="20"/>
          <w:szCs w:val="20"/>
        </w:rPr>
        <w:t>das</w:t>
      </w:r>
      <w:r w:rsidRPr="003B39DA">
        <w:rPr>
          <w:spacing w:val="-14"/>
          <w:sz w:val="20"/>
          <w:szCs w:val="20"/>
        </w:rPr>
        <w:t xml:space="preserve"> </w:t>
      </w:r>
      <w:r w:rsidRPr="003B39DA">
        <w:rPr>
          <w:sz w:val="20"/>
          <w:szCs w:val="20"/>
        </w:rPr>
        <w:t>Leis</w:t>
      </w:r>
      <w:r w:rsidRPr="003B39DA">
        <w:rPr>
          <w:spacing w:val="-14"/>
          <w:sz w:val="20"/>
          <w:szCs w:val="20"/>
        </w:rPr>
        <w:t xml:space="preserve"> </w:t>
      </w:r>
      <w:r w:rsidRPr="003B39DA">
        <w:rPr>
          <w:sz w:val="20"/>
          <w:szCs w:val="20"/>
        </w:rPr>
        <w:t>do</w:t>
      </w:r>
      <w:r w:rsidRPr="003B39DA">
        <w:rPr>
          <w:spacing w:val="-15"/>
          <w:sz w:val="20"/>
          <w:szCs w:val="20"/>
        </w:rPr>
        <w:t xml:space="preserve"> </w:t>
      </w:r>
      <w:r w:rsidRPr="003B39DA">
        <w:rPr>
          <w:sz w:val="20"/>
          <w:szCs w:val="20"/>
        </w:rPr>
        <w:t>trabalho;</w:t>
      </w:r>
    </w:p>
    <w:p w14:paraId="69EDED0D" w14:textId="77777777" w:rsidR="0056193F" w:rsidRPr="003B39DA" w:rsidRDefault="0056193F" w:rsidP="0050671F">
      <w:pPr>
        <w:pStyle w:val="PargrafodaLista"/>
        <w:numPr>
          <w:ilvl w:val="2"/>
          <w:numId w:val="77"/>
        </w:numPr>
        <w:tabs>
          <w:tab w:val="left" w:pos="709"/>
        </w:tabs>
        <w:kinsoku w:val="0"/>
        <w:overflowPunct w:val="0"/>
        <w:spacing w:line="276" w:lineRule="auto"/>
        <w:ind w:right="771" w:firstLine="0"/>
        <w:rPr>
          <w:sz w:val="20"/>
          <w:szCs w:val="20"/>
        </w:rPr>
      </w:pPr>
      <w:r w:rsidRPr="003B39DA">
        <w:rPr>
          <w:sz w:val="20"/>
          <w:szCs w:val="20"/>
        </w:rPr>
        <w:t>Certidão conjunta pertinente aos Tributos Federais e a Dívida Ativa da União, abrangendo as contribuições sociais/previdenciárias, expedida pela Secretaria da Receita</w:t>
      </w:r>
      <w:r w:rsidRPr="003B39DA">
        <w:rPr>
          <w:spacing w:val="-7"/>
          <w:sz w:val="20"/>
          <w:szCs w:val="20"/>
        </w:rPr>
        <w:t xml:space="preserve"> </w:t>
      </w:r>
      <w:r w:rsidRPr="003B39DA">
        <w:rPr>
          <w:sz w:val="20"/>
          <w:szCs w:val="20"/>
        </w:rPr>
        <w:t>Federal;</w:t>
      </w:r>
    </w:p>
    <w:p w14:paraId="67ABFDD6" w14:textId="77777777" w:rsidR="0056193F" w:rsidRPr="003B39DA" w:rsidRDefault="0056193F" w:rsidP="0050671F">
      <w:pPr>
        <w:pStyle w:val="PargrafodaLista"/>
        <w:numPr>
          <w:ilvl w:val="2"/>
          <w:numId w:val="77"/>
        </w:numPr>
        <w:tabs>
          <w:tab w:val="left" w:pos="709"/>
        </w:tabs>
        <w:kinsoku w:val="0"/>
        <w:overflowPunct w:val="0"/>
        <w:spacing w:line="276" w:lineRule="auto"/>
        <w:ind w:firstLine="0"/>
        <w:rPr>
          <w:sz w:val="20"/>
          <w:szCs w:val="20"/>
        </w:rPr>
      </w:pPr>
      <w:r w:rsidRPr="003B39DA">
        <w:rPr>
          <w:sz w:val="20"/>
          <w:szCs w:val="20"/>
        </w:rPr>
        <w:t>Certificado de Regularidade de Situação do FGTS –</w:t>
      </w:r>
      <w:r w:rsidRPr="003B39DA">
        <w:rPr>
          <w:spacing w:val="3"/>
          <w:sz w:val="20"/>
          <w:szCs w:val="20"/>
        </w:rPr>
        <w:t xml:space="preserve"> </w:t>
      </w:r>
      <w:r w:rsidRPr="003B39DA">
        <w:rPr>
          <w:sz w:val="20"/>
          <w:szCs w:val="20"/>
        </w:rPr>
        <w:t>CRF;</w:t>
      </w:r>
    </w:p>
    <w:p w14:paraId="4C35ED15" w14:textId="77777777" w:rsidR="0056193F" w:rsidRPr="003B39DA" w:rsidRDefault="0056193F" w:rsidP="0050671F">
      <w:pPr>
        <w:pStyle w:val="PargrafodaLista"/>
        <w:numPr>
          <w:ilvl w:val="2"/>
          <w:numId w:val="77"/>
        </w:numPr>
        <w:tabs>
          <w:tab w:val="left" w:pos="709"/>
        </w:tabs>
        <w:kinsoku w:val="0"/>
        <w:overflowPunct w:val="0"/>
        <w:spacing w:line="276" w:lineRule="auto"/>
        <w:ind w:right="781" w:firstLine="0"/>
        <w:rPr>
          <w:sz w:val="20"/>
          <w:szCs w:val="20"/>
        </w:rPr>
      </w:pPr>
      <w:r w:rsidRPr="003B39DA">
        <w:rPr>
          <w:sz w:val="20"/>
          <w:szCs w:val="20"/>
        </w:rPr>
        <w:t>Certidões Negativas de Débitos junto às Fazendas Estadual e Municipal, do domicílio sede da licitante</w:t>
      </w:r>
      <w:r w:rsidRPr="003B39DA">
        <w:rPr>
          <w:spacing w:val="-2"/>
          <w:sz w:val="20"/>
          <w:szCs w:val="20"/>
        </w:rPr>
        <w:t xml:space="preserve"> </w:t>
      </w:r>
      <w:r w:rsidRPr="003B39DA">
        <w:rPr>
          <w:sz w:val="20"/>
          <w:szCs w:val="20"/>
        </w:rPr>
        <w:t>vencedora.</w:t>
      </w:r>
    </w:p>
    <w:p w14:paraId="4BD51F83" w14:textId="77777777" w:rsidR="0056193F" w:rsidRPr="003B39DA" w:rsidRDefault="0056193F" w:rsidP="00864589">
      <w:pPr>
        <w:pStyle w:val="Corpodetexto"/>
        <w:kinsoku w:val="0"/>
        <w:overflowPunct w:val="0"/>
        <w:spacing w:before="10" w:line="276" w:lineRule="auto"/>
        <w:jc w:val="both"/>
      </w:pPr>
    </w:p>
    <w:p w14:paraId="4A983CD1" w14:textId="6E741AF6" w:rsidR="0056193F" w:rsidRPr="000E4F43" w:rsidRDefault="0056193F" w:rsidP="000E4F43">
      <w:pPr>
        <w:pStyle w:val="PargrafodaLista"/>
        <w:numPr>
          <w:ilvl w:val="1"/>
          <w:numId w:val="77"/>
        </w:numPr>
        <w:tabs>
          <w:tab w:val="left" w:pos="709"/>
        </w:tabs>
        <w:kinsoku w:val="0"/>
        <w:overflowPunct w:val="0"/>
        <w:spacing w:line="276" w:lineRule="auto"/>
        <w:ind w:right="770" w:firstLine="0"/>
        <w:rPr>
          <w:sz w:val="20"/>
          <w:szCs w:val="20"/>
        </w:rPr>
      </w:pPr>
      <w:r w:rsidRPr="003B39DA">
        <w:rPr>
          <w:sz w:val="20"/>
          <w:szCs w:val="20"/>
        </w:rPr>
        <w:t>De acordo com a normatização quanto a dedução do Imposto de Renda pelo Ente Municipal, caberá as empresas ao emitirem nota fiscal para recebimento informar o desconto do Imposto de Renda,</w:t>
      </w:r>
      <w:r w:rsidRPr="003B39DA">
        <w:rPr>
          <w:spacing w:val="-6"/>
          <w:sz w:val="20"/>
          <w:szCs w:val="20"/>
        </w:rPr>
        <w:t xml:space="preserve"> </w:t>
      </w:r>
      <w:r w:rsidRPr="003B39DA">
        <w:rPr>
          <w:sz w:val="20"/>
          <w:szCs w:val="20"/>
        </w:rPr>
        <w:t>para</w:t>
      </w:r>
      <w:r w:rsidRPr="003B39DA">
        <w:rPr>
          <w:spacing w:val="-5"/>
          <w:sz w:val="20"/>
          <w:szCs w:val="20"/>
        </w:rPr>
        <w:t xml:space="preserve"> </w:t>
      </w:r>
      <w:r w:rsidRPr="003B39DA">
        <w:rPr>
          <w:sz w:val="20"/>
          <w:szCs w:val="20"/>
        </w:rPr>
        <w:t>fins</w:t>
      </w:r>
      <w:r w:rsidRPr="003B39DA">
        <w:rPr>
          <w:spacing w:val="-5"/>
          <w:sz w:val="20"/>
          <w:szCs w:val="20"/>
        </w:rPr>
        <w:t xml:space="preserve"> </w:t>
      </w:r>
      <w:r w:rsidRPr="003B39DA">
        <w:rPr>
          <w:sz w:val="20"/>
          <w:szCs w:val="20"/>
        </w:rPr>
        <w:t>de</w:t>
      </w:r>
      <w:r w:rsidRPr="003B39DA">
        <w:rPr>
          <w:spacing w:val="-3"/>
          <w:sz w:val="20"/>
          <w:szCs w:val="20"/>
        </w:rPr>
        <w:t xml:space="preserve"> </w:t>
      </w:r>
      <w:r w:rsidRPr="003B39DA">
        <w:rPr>
          <w:sz w:val="20"/>
          <w:szCs w:val="20"/>
        </w:rPr>
        <w:t>dedução</w:t>
      </w:r>
      <w:r w:rsidRPr="003B39DA">
        <w:rPr>
          <w:spacing w:val="-6"/>
          <w:sz w:val="20"/>
          <w:szCs w:val="20"/>
        </w:rPr>
        <w:t xml:space="preserve"> </w:t>
      </w:r>
      <w:r w:rsidRPr="003B39DA">
        <w:rPr>
          <w:sz w:val="20"/>
          <w:szCs w:val="20"/>
        </w:rPr>
        <w:t>no</w:t>
      </w:r>
      <w:r w:rsidRPr="003B39DA">
        <w:rPr>
          <w:spacing w:val="-3"/>
          <w:sz w:val="20"/>
          <w:szCs w:val="20"/>
        </w:rPr>
        <w:t xml:space="preserve"> </w:t>
      </w:r>
      <w:r w:rsidRPr="003B39DA">
        <w:rPr>
          <w:sz w:val="20"/>
          <w:szCs w:val="20"/>
        </w:rPr>
        <w:t>pagamento,</w:t>
      </w:r>
      <w:r w:rsidRPr="003B39DA">
        <w:rPr>
          <w:spacing w:val="-5"/>
          <w:sz w:val="20"/>
          <w:szCs w:val="20"/>
        </w:rPr>
        <w:t xml:space="preserve"> </w:t>
      </w:r>
      <w:r w:rsidRPr="003B39DA">
        <w:rPr>
          <w:sz w:val="20"/>
          <w:szCs w:val="20"/>
        </w:rPr>
        <w:t>sem</w:t>
      </w:r>
      <w:r w:rsidRPr="003B39DA">
        <w:rPr>
          <w:spacing w:val="-6"/>
          <w:sz w:val="20"/>
          <w:szCs w:val="20"/>
        </w:rPr>
        <w:t xml:space="preserve"> </w:t>
      </w:r>
      <w:r w:rsidRPr="003B39DA">
        <w:rPr>
          <w:sz w:val="20"/>
          <w:szCs w:val="20"/>
        </w:rPr>
        <w:t>prejuízo,</w:t>
      </w:r>
      <w:r w:rsidRPr="003B39DA">
        <w:rPr>
          <w:spacing w:val="-6"/>
          <w:sz w:val="20"/>
          <w:szCs w:val="20"/>
        </w:rPr>
        <w:t xml:space="preserve"> </w:t>
      </w:r>
      <w:r w:rsidRPr="003B39DA">
        <w:rPr>
          <w:sz w:val="20"/>
          <w:szCs w:val="20"/>
        </w:rPr>
        <w:t>em</w:t>
      </w:r>
      <w:r w:rsidRPr="003B39DA">
        <w:rPr>
          <w:spacing w:val="-6"/>
          <w:sz w:val="20"/>
          <w:szCs w:val="20"/>
        </w:rPr>
        <w:t xml:space="preserve"> </w:t>
      </w:r>
      <w:r w:rsidRPr="003B39DA">
        <w:rPr>
          <w:sz w:val="20"/>
          <w:szCs w:val="20"/>
        </w:rPr>
        <w:t>caso</w:t>
      </w:r>
      <w:r w:rsidRPr="003B39DA">
        <w:rPr>
          <w:spacing w:val="-3"/>
          <w:sz w:val="20"/>
          <w:szCs w:val="20"/>
        </w:rPr>
        <w:t xml:space="preserve"> </w:t>
      </w:r>
      <w:r w:rsidRPr="003B39DA">
        <w:rPr>
          <w:sz w:val="20"/>
          <w:szCs w:val="20"/>
        </w:rPr>
        <w:t>de</w:t>
      </w:r>
      <w:r w:rsidRPr="003B39DA">
        <w:rPr>
          <w:spacing w:val="-3"/>
          <w:sz w:val="20"/>
          <w:szCs w:val="20"/>
        </w:rPr>
        <w:t xml:space="preserve"> </w:t>
      </w:r>
      <w:r w:rsidRPr="003B39DA">
        <w:rPr>
          <w:sz w:val="20"/>
          <w:szCs w:val="20"/>
        </w:rPr>
        <w:t>não</w:t>
      </w:r>
      <w:r w:rsidRPr="003B39DA">
        <w:rPr>
          <w:spacing w:val="-3"/>
          <w:sz w:val="20"/>
          <w:szCs w:val="20"/>
        </w:rPr>
        <w:t xml:space="preserve"> </w:t>
      </w:r>
      <w:r w:rsidRPr="003B39DA">
        <w:rPr>
          <w:sz w:val="20"/>
          <w:szCs w:val="20"/>
        </w:rPr>
        <w:t>previsão</w:t>
      </w:r>
      <w:r w:rsidRPr="003B39DA">
        <w:rPr>
          <w:spacing w:val="-6"/>
          <w:sz w:val="20"/>
          <w:szCs w:val="20"/>
        </w:rPr>
        <w:t xml:space="preserve"> </w:t>
      </w:r>
      <w:r w:rsidRPr="003B39DA">
        <w:rPr>
          <w:sz w:val="20"/>
          <w:szCs w:val="20"/>
        </w:rPr>
        <w:t>no</w:t>
      </w:r>
      <w:r w:rsidRPr="003B39DA">
        <w:rPr>
          <w:spacing w:val="-4"/>
          <w:sz w:val="20"/>
          <w:szCs w:val="20"/>
        </w:rPr>
        <w:t xml:space="preserve"> </w:t>
      </w:r>
      <w:r w:rsidRPr="003B39DA">
        <w:rPr>
          <w:sz w:val="20"/>
          <w:szCs w:val="20"/>
        </w:rPr>
        <w:t>documento</w:t>
      </w:r>
      <w:r w:rsidRPr="003B39DA">
        <w:rPr>
          <w:spacing w:val="-6"/>
          <w:sz w:val="20"/>
          <w:szCs w:val="20"/>
        </w:rPr>
        <w:t xml:space="preserve"> </w:t>
      </w:r>
      <w:r w:rsidRPr="003B39DA">
        <w:rPr>
          <w:sz w:val="20"/>
          <w:szCs w:val="20"/>
        </w:rPr>
        <w:t xml:space="preserve">de cobrança, da realização do desconto de ofício pelo Gerenciador/Contratante. O Gerenciador/Contratante efetuará os pagamentos deduzindo o Imposto de Renda nos termos da Instrução Normativa da Receita Federal nº 1.234/2012 e Decreto Municipal nº </w:t>
      </w:r>
      <w:r w:rsidR="001C6918">
        <w:rPr>
          <w:sz w:val="20"/>
          <w:szCs w:val="20"/>
        </w:rPr>
        <w:t>64</w:t>
      </w:r>
      <w:r w:rsidRPr="003B39DA">
        <w:rPr>
          <w:sz w:val="20"/>
          <w:szCs w:val="20"/>
        </w:rPr>
        <w:t>/2023, os quais contém orientações e alíquotas para cada fornecimento.</w:t>
      </w:r>
    </w:p>
    <w:p w14:paraId="58B9B605" w14:textId="77777777" w:rsidR="0056193F" w:rsidRPr="003B39DA" w:rsidRDefault="0056193F" w:rsidP="00864589">
      <w:pPr>
        <w:pStyle w:val="Ttulo1"/>
        <w:kinsoku w:val="0"/>
        <w:overflowPunct w:val="0"/>
        <w:spacing w:before="93" w:line="276" w:lineRule="auto"/>
        <w:jc w:val="both"/>
      </w:pPr>
      <w:r w:rsidRPr="003B39DA">
        <w:t>CLÁUSULA SEXTA – DA EXECUÇÃO</w:t>
      </w:r>
    </w:p>
    <w:p w14:paraId="058F9BF6" w14:textId="77777777" w:rsidR="0056193F" w:rsidRPr="003B39DA" w:rsidRDefault="0056193F" w:rsidP="00864589">
      <w:pPr>
        <w:pStyle w:val="Corpodetexto"/>
        <w:kinsoku w:val="0"/>
        <w:overflowPunct w:val="0"/>
        <w:spacing w:before="93" w:line="276" w:lineRule="auto"/>
        <w:ind w:left="142" w:right="768"/>
        <w:jc w:val="both"/>
      </w:pPr>
      <w:r w:rsidRPr="003B39DA">
        <w:rPr>
          <w:b/>
          <w:bCs/>
        </w:rPr>
        <w:t xml:space="preserve">6.1. </w:t>
      </w:r>
      <w:r w:rsidRPr="003B39DA">
        <w:t>A forma de execução e as especificações do objeto do presente Contrato se encontram discriminadas no Edital e Termo de Referência, partes integrantes do presente Contrato.</w:t>
      </w:r>
    </w:p>
    <w:p w14:paraId="715EEAA1" w14:textId="77777777" w:rsidR="0056193F" w:rsidRPr="003B39DA" w:rsidRDefault="0056193F" w:rsidP="00864589">
      <w:pPr>
        <w:pStyle w:val="Corpodetexto"/>
        <w:kinsoku w:val="0"/>
        <w:overflowPunct w:val="0"/>
        <w:spacing w:before="1" w:line="276" w:lineRule="auto"/>
        <w:jc w:val="both"/>
      </w:pPr>
    </w:p>
    <w:p w14:paraId="615C2084" w14:textId="77777777" w:rsidR="0056193F" w:rsidRPr="003B39DA" w:rsidRDefault="0056193F" w:rsidP="00864589">
      <w:pPr>
        <w:pStyle w:val="Ttulo1"/>
        <w:kinsoku w:val="0"/>
        <w:overflowPunct w:val="0"/>
        <w:spacing w:line="276" w:lineRule="auto"/>
        <w:jc w:val="both"/>
      </w:pPr>
      <w:r w:rsidRPr="003B39DA">
        <w:t>CLÁUSULA SÉTIMA - DAS OBRIGAÇÕES DO CONTRATANTE E DA CONTRATADA</w:t>
      </w:r>
    </w:p>
    <w:p w14:paraId="25E337C3" w14:textId="77777777" w:rsidR="0056193F" w:rsidRPr="003B39DA" w:rsidRDefault="0056193F" w:rsidP="0050671F">
      <w:pPr>
        <w:pStyle w:val="PargrafodaLista"/>
        <w:numPr>
          <w:ilvl w:val="1"/>
          <w:numId w:val="76"/>
        </w:numPr>
        <w:tabs>
          <w:tab w:val="left" w:pos="709"/>
        </w:tabs>
        <w:kinsoku w:val="0"/>
        <w:overflowPunct w:val="0"/>
        <w:spacing w:line="276" w:lineRule="auto"/>
        <w:ind w:right="774" w:firstLine="0"/>
        <w:rPr>
          <w:sz w:val="20"/>
          <w:szCs w:val="20"/>
        </w:rPr>
      </w:pPr>
      <w:r w:rsidRPr="003B39DA">
        <w:rPr>
          <w:sz w:val="20"/>
          <w:szCs w:val="20"/>
        </w:rPr>
        <w:t xml:space="preserve">As obrigações do CONTRATANTE e da CONTRATADA são aquelas estipuladas no Termo de </w:t>
      </w:r>
      <w:r w:rsidRPr="003B39DA">
        <w:rPr>
          <w:sz w:val="20"/>
          <w:szCs w:val="20"/>
        </w:rPr>
        <w:lastRenderedPageBreak/>
        <w:t>Referência, além daquelas prevista na Lei nº</w:t>
      </w:r>
      <w:r w:rsidRPr="003B39DA">
        <w:rPr>
          <w:spacing w:val="-4"/>
          <w:sz w:val="20"/>
          <w:szCs w:val="20"/>
        </w:rPr>
        <w:t xml:space="preserve"> </w:t>
      </w:r>
      <w:r w:rsidRPr="003B39DA">
        <w:rPr>
          <w:sz w:val="20"/>
          <w:szCs w:val="20"/>
        </w:rPr>
        <w:t>14.133/2021.</w:t>
      </w:r>
    </w:p>
    <w:p w14:paraId="3B8212E8" w14:textId="77777777" w:rsidR="0056193F" w:rsidRPr="003B39DA" w:rsidRDefault="0056193F" w:rsidP="0050671F">
      <w:pPr>
        <w:pStyle w:val="PargrafodaLista"/>
        <w:numPr>
          <w:ilvl w:val="1"/>
          <w:numId w:val="76"/>
        </w:numPr>
        <w:tabs>
          <w:tab w:val="left" w:pos="709"/>
        </w:tabs>
        <w:kinsoku w:val="0"/>
        <w:overflowPunct w:val="0"/>
        <w:spacing w:before="1" w:line="276" w:lineRule="auto"/>
        <w:ind w:right="775" w:firstLine="0"/>
        <w:rPr>
          <w:sz w:val="20"/>
          <w:szCs w:val="20"/>
        </w:rPr>
      </w:pPr>
      <w:r w:rsidRPr="003B39DA">
        <w:rPr>
          <w:sz w:val="20"/>
          <w:szCs w:val="20"/>
        </w:rPr>
        <w:t>É de obrigação do Contratado de manter, durante toda a execução do contrato, em compatibilidade com as obrigações por ele assumidas, todas as condições exigidas para a habilitação na</w:t>
      </w:r>
      <w:r w:rsidRPr="003B39DA">
        <w:rPr>
          <w:spacing w:val="-2"/>
          <w:sz w:val="20"/>
          <w:szCs w:val="20"/>
        </w:rPr>
        <w:t xml:space="preserve"> </w:t>
      </w:r>
      <w:r w:rsidRPr="003B39DA">
        <w:rPr>
          <w:sz w:val="20"/>
          <w:szCs w:val="20"/>
        </w:rPr>
        <w:t>licitação.</w:t>
      </w:r>
    </w:p>
    <w:p w14:paraId="3B69FCDD" w14:textId="77777777" w:rsidR="0056193F" w:rsidRPr="003B39DA" w:rsidRDefault="0056193F" w:rsidP="0050671F">
      <w:pPr>
        <w:pStyle w:val="PargrafodaLista"/>
        <w:numPr>
          <w:ilvl w:val="1"/>
          <w:numId w:val="76"/>
        </w:numPr>
        <w:tabs>
          <w:tab w:val="left" w:pos="709"/>
        </w:tabs>
        <w:kinsoku w:val="0"/>
        <w:overflowPunct w:val="0"/>
        <w:spacing w:line="276" w:lineRule="auto"/>
        <w:ind w:right="779" w:firstLine="0"/>
        <w:rPr>
          <w:sz w:val="20"/>
          <w:szCs w:val="20"/>
        </w:rPr>
      </w:pPr>
      <w:r w:rsidRPr="003B39DA">
        <w:rPr>
          <w:sz w:val="20"/>
          <w:szCs w:val="20"/>
        </w:rPr>
        <w:t>É</w:t>
      </w:r>
      <w:r w:rsidRPr="003B39DA">
        <w:rPr>
          <w:spacing w:val="-11"/>
          <w:sz w:val="20"/>
          <w:szCs w:val="20"/>
        </w:rPr>
        <w:t xml:space="preserve"> </w:t>
      </w:r>
      <w:r w:rsidRPr="003B39DA">
        <w:rPr>
          <w:sz w:val="20"/>
          <w:szCs w:val="20"/>
        </w:rPr>
        <w:t>de</w:t>
      </w:r>
      <w:r w:rsidRPr="003B39DA">
        <w:rPr>
          <w:spacing w:val="-10"/>
          <w:sz w:val="20"/>
          <w:szCs w:val="20"/>
        </w:rPr>
        <w:t xml:space="preserve"> </w:t>
      </w:r>
      <w:r w:rsidRPr="003B39DA">
        <w:rPr>
          <w:sz w:val="20"/>
          <w:szCs w:val="20"/>
        </w:rPr>
        <w:t>obrigação</w:t>
      </w:r>
      <w:r w:rsidRPr="003B39DA">
        <w:rPr>
          <w:spacing w:val="-8"/>
          <w:sz w:val="20"/>
          <w:szCs w:val="20"/>
        </w:rPr>
        <w:t xml:space="preserve"> </w:t>
      </w:r>
      <w:r w:rsidRPr="003B39DA">
        <w:rPr>
          <w:sz w:val="20"/>
          <w:szCs w:val="20"/>
        </w:rPr>
        <w:t>de</w:t>
      </w:r>
      <w:r w:rsidRPr="003B39DA">
        <w:rPr>
          <w:spacing w:val="-9"/>
          <w:sz w:val="20"/>
          <w:szCs w:val="20"/>
        </w:rPr>
        <w:t xml:space="preserve"> </w:t>
      </w:r>
      <w:r w:rsidRPr="003B39DA">
        <w:rPr>
          <w:sz w:val="20"/>
          <w:szCs w:val="20"/>
        </w:rPr>
        <w:t>o</w:t>
      </w:r>
      <w:r w:rsidRPr="003B39DA">
        <w:rPr>
          <w:spacing w:val="-10"/>
          <w:sz w:val="20"/>
          <w:szCs w:val="20"/>
        </w:rPr>
        <w:t xml:space="preserve"> </w:t>
      </w:r>
      <w:r w:rsidRPr="003B39DA">
        <w:rPr>
          <w:sz w:val="20"/>
          <w:szCs w:val="20"/>
        </w:rPr>
        <w:t>Contratado</w:t>
      </w:r>
      <w:r w:rsidRPr="003B39DA">
        <w:rPr>
          <w:spacing w:val="-8"/>
          <w:sz w:val="20"/>
          <w:szCs w:val="20"/>
        </w:rPr>
        <w:t xml:space="preserve"> </w:t>
      </w:r>
      <w:r w:rsidRPr="003B39DA">
        <w:rPr>
          <w:sz w:val="20"/>
          <w:szCs w:val="20"/>
        </w:rPr>
        <w:t>cumprir</w:t>
      </w:r>
      <w:r w:rsidRPr="003B39DA">
        <w:rPr>
          <w:spacing w:val="-9"/>
          <w:sz w:val="20"/>
          <w:szCs w:val="20"/>
        </w:rPr>
        <w:t xml:space="preserve"> </w:t>
      </w:r>
      <w:r w:rsidRPr="003B39DA">
        <w:rPr>
          <w:sz w:val="20"/>
          <w:szCs w:val="20"/>
        </w:rPr>
        <w:t>as</w:t>
      </w:r>
      <w:r w:rsidRPr="003B39DA">
        <w:rPr>
          <w:spacing w:val="-7"/>
          <w:sz w:val="20"/>
          <w:szCs w:val="20"/>
        </w:rPr>
        <w:t xml:space="preserve"> </w:t>
      </w:r>
      <w:r w:rsidRPr="003B39DA">
        <w:rPr>
          <w:sz w:val="20"/>
          <w:szCs w:val="20"/>
        </w:rPr>
        <w:t>exigências</w:t>
      </w:r>
      <w:r w:rsidRPr="003B39DA">
        <w:rPr>
          <w:spacing w:val="-7"/>
          <w:sz w:val="20"/>
          <w:szCs w:val="20"/>
        </w:rPr>
        <w:t xml:space="preserve"> </w:t>
      </w:r>
      <w:r w:rsidRPr="003B39DA">
        <w:rPr>
          <w:sz w:val="20"/>
          <w:szCs w:val="20"/>
        </w:rPr>
        <w:t>de</w:t>
      </w:r>
      <w:r w:rsidRPr="003B39DA">
        <w:rPr>
          <w:spacing w:val="-11"/>
          <w:sz w:val="20"/>
          <w:szCs w:val="20"/>
        </w:rPr>
        <w:t xml:space="preserve"> </w:t>
      </w:r>
      <w:r w:rsidRPr="003B39DA">
        <w:rPr>
          <w:sz w:val="20"/>
          <w:szCs w:val="20"/>
        </w:rPr>
        <w:t>reserva</w:t>
      </w:r>
      <w:r w:rsidRPr="003B39DA">
        <w:rPr>
          <w:spacing w:val="-8"/>
          <w:sz w:val="20"/>
          <w:szCs w:val="20"/>
        </w:rPr>
        <w:t xml:space="preserve"> </w:t>
      </w:r>
      <w:r w:rsidRPr="003B39DA">
        <w:rPr>
          <w:sz w:val="20"/>
          <w:szCs w:val="20"/>
        </w:rPr>
        <w:t>de</w:t>
      </w:r>
      <w:r w:rsidRPr="003B39DA">
        <w:rPr>
          <w:spacing w:val="-11"/>
          <w:sz w:val="20"/>
          <w:szCs w:val="20"/>
        </w:rPr>
        <w:t xml:space="preserve"> </w:t>
      </w:r>
      <w:r w:rsidRPr="003B39DA">
        <w:rPr>
          <w:sz w:val="20"/>
          <w:szCs w:val="20"/>
        </w:rPr>
        <w:t>cargos</w:t>
      </w:r>
      <w:r w:rsidRPr="003B39DA">
        <w:rPr>
          <w:spacing w:val="-9"/>
          <w:sz w:val="20"/>
          <w:szCs w:val="20"/>
        </w:rPr>
        <w:t xml:space="preserve"> </w:t>
      </w:r>
      <w:r w:rsidRPr="003B39DA">
        <w:rPr>
          <w:sz w:val="20"/>
          <w:szCs w:val="20"/>
        </w:rPr>
        <w:t>prevista</w:t>
      </w:r>
      <w:r w:rsidRPr="003B39DA">
        <w:rPr>
          <w:spacing w:val="-11"/>
          <w:sz w:val="20"/>
          <w:szCs w:val="20"/>
        </w:rPr>
        <w:t xml:space="preserve"> </w:t>
      </w:r>
      <w:r w:rsidRPr="003B39DA">
        <w:rPr>
          <w:sz w:val="20"/>
          <w:szCs w:val="20"/>
        </w:rPr>
        <w:t>em</w:t>
      </w:r>
      <w:r w:rsidRPr="003B39DA">
        <w:rPr>
          <w:spacing w:val="-8"/>
          <w:sz w:val="20"/>
          <w:szCs w:val="20"/>
        </w:rPr>
        <w:t xml:space="preserve"> </w:t>
      </w:r>
      <w:r w:rsidRPr="003B39DA">
        <w:rPr>
          <w:sz w:val="20"/>
          <w:szCs w:val="20"/>
        </w:rPr>
        <w:t>lei,</w:t>
      </w:r>
      <w:r w:rsidRPr="003B39DA">
        <w:rPr>
          <w:spacing w:val="-10"/>
          <w:sz w:val="20"/>
          <w:szCs w:val="20"/>
        </w:rPr>
        <w:t xml:space="preserve"> </w:t>
      </w:r>
      <w:r w:rsidRPr="003B39DA">
        <w:rPr>
          <w:sz w:val="20"/>
          <w:szCs w:val="20"/>
        </w:rPr>
        <w:t>bem como em outras normas específicas, para pessoa com deficiência, para reabilitado da Previdência Social e para</w:t>
      </w:r>
      <w:r w:rsidRPr="003B39DA">
        <w:rPr>
          <w:spacing w:val="-1"/>
          <w:sz w:val="20"/>
          <w:szCs w:val="20"/>
        </w:rPr>
        <w:t xml:space="preserve"> </w:t>
      </w:r>
      <w:r w:rsidRPr="003B39DA">
        <w:rPr>
          <w:sz w:val="20"/>
          <w:szCs w:val="20"/>
        </w:rPr>
        <w:t>aprendiz.</w:t>
      </w:r>
    </w:p>
    <w:p w14:paraId="6C168E76" w14:textId="77777777" w:rsidR="0056193F" w:rsidRPr="003B39DA" w:rsidRDefault="0056193F" w:rsidP="00864589">
      <w:pPr>
        <w:pStyle w:val="Corpodetexto"/>
        <w:kinsoku w:val="0"/>
        <w:overflowPunct w:val="0"/>
        <w:spacing w:before="11" w:line="276" w:lineRule="auto"/>
        <w:jc w:val="both"/>
      </w:pPr>
    </w:p>
    <w:p w14:paraId="38643F73" w14:textId="77777777" w:rsidR="0056193F" w:rsidRPr="003B39DA" w:rsidRDefault="0056193F" w:rsidP="00864589">
      <w:pPr>
        <w:pStyle w:val="Ttulo1"/>
        <w:kinsoku w:val="0"/>
        <w:overflowPunct w:val="0"/>
        <w:spacing w:line="276" w:lineRule="auto"/>
        <w:jc w:val="both"/>
      </w:pPr>
      <w:r w:rsidRPr="003B39DA">
        <w:t>CLÁUSULA OITAVA - DA FISCALIZAÇÃO</w:t>
      </w:r>
    </w:p>
    <w:p w14:paraId="149325E6" w14:textId="5145C727" w:rsidR="0056193F" w:rsidRDefault="0056193F" w:rsidP="00030FD8">
      <w:pPr>
        <w:pStyle w:val="PargrafodaLista"/>
        <w:numPr>
          <w:ilvl w:val="1"/>
          <w:numId w:val="75"/>
        </w:numPr>
        <w:tabs>
          <w:tab w:val="left" w:pos="709"/>
        </w:tabs>
        <w:kinsoku w:val="0"/>
        <w:overflowPunct w:val="0"/>
        <w:spacing w:before="1" w:line="276" w:lineRule="auto"/>
        <w:ind w:right="770" w:firstLine="0"/>
        <w:rPr>
          <w:sz w:val="20"/>
          <w:szCs w:val="20"/>
        </w:rPr>
      </w:pPr>
      <w:r w:rsidRPr="003B39DA">
        <w:rPr>
          <w:sz w:val="20"/>
          <w:szCs w:val="20"/>
        </w:rPr>
        <w:t>Os</w:t>
      </w:r>
      <w:r w:rsidRPr="003B39DA">
        <w:rPr>
          <w:spacing w:val="-15"/>
          <w:sz w:val="20"/>
          <w:szCs w:val="20"/>
        </w:rPr>
        <w:t xml:space="preserve"> </w:t>
      </w:r>
      <w:r w:rsidRPr="003B39DA">
        <w:rPr>
          <w:sz w:val="20"/>
          <w:szCs w:val="20"/>
        </w:rPr>
        <w:t>fiscais</w:t>
      </w:r>
      <w:r w:rsidRPr="003B39DA">
        <w:rPr>
          <w:spacing w:val="-15"/>
          <w:sz w:val="20"/>
          <w:szCs w:val="20"/>
        </w:rPr>
        <w:t xml:space="preserve"> </w:t>
      </w:r>
      <w:r w:rsidRPr="003B39DA">
        <w:rPr>
          <w:sz w:val="20"/>
          <w:szCs w:val="20"/>
        </w:rPr>
        <w:t>responsáveis</w:t>
      </w:r>
      <w:r w:rsidRPr="003B39DA">
        <w:rPr>
          <w:spacing w:val="-15"/>
          <w:sz w:val="20"/>
          <w:szCs w:val="20"/>
        </w:rPr>
        <w:t xml:space="preserve"> </w:t>
      </w:r>
      <w:r w:rsidRPr="003B39DA">
        <w:rPr>
          <w:sz w:val="20"/>
          <w:szCs w:val="20"/>
        </w:rPr>
        <w:t>para</w:t>
      </w:r>
      <w:r w:rsidRPr="003B39DA">
        <w:rPr>
          <w:spacing w:val="-16"/>
          <w:sz w:val="20"/>
          <w:szCs w:val="20"/>
        </w:rPr>
        <w:t xml:space="preserve"> </w:t>
      </w:r>
      <w:r w:rsidRPr="003B39DA">
        <w:rPr>
          <w:sz w:val="20"/>
          <w:szCs w:val="20"/>
        </w:rPr>
        <w:t>fiscalização</w:t>
      </w:r>
      <w:r w:rsidRPr="003B39DA">
        <w:rPr>
          <w:spacing w:val="-17"/>
          <w:sz w:val="20"/>
          <w:szCs w:val="20"/>
        </w:rPr>
        <w:t xml:space="preserve"> </w:t>
      </w:r>
      <w:r w:rsidRPr="003B39DA">
        <w:rPr>
          <w:sz w:val="20"/>
          <w:szCs w:val="20"/>
        </w:rPr>
        <w:t>do</w:t>
      </w:r>
      <w:r w:rsidRPr="003B39DA">
        <w:rPr>
          <w:spacing w:val="-17"/>
          <w:sz w:val="20"/>
          <w:szCs w:val="20"/>
        </w:rPr>
        <w:t xml:space="preserve"> </w:t>
      </w:r>
      <w:r w:rsidRPr="003B39DA">
        <w:rPr>
          <w:sz w:val="20"/>
          <w:szCs w:val="20"/>
        </w:rPr>
        <w:t>contrato</w:t>
      </w:r>
      <w:r w:rsidRPr="003B39DA">
        <w:rPr>
          <w:spacing w:val="-16"/>
          <w:sz w:val="20"/>
          <w:szCs w:val="20"/>
        </w:rPr>
        <w:t xml:space="preserve"> </w:t>
      </w:r>
      <w:r w:rsidRPr="003B39DA">
        <w:rPr>
          <w:sz w:val="20"/>
          <w:szCs w:val="20"/>
        </w:rPr>
        <w:t>serão:</w:t>
      </w:r>
      <w:r w:rsidRPr="003B39DA">
        <w:rPr>
          <w:spacing w:val="-11"/>
          <w:sz w:val="20"/>
          <w:szCs w:val="20"/>
        </w:rPr>
        <w:t xml:space="preserve"> </w:t>
      </w:r>
      <w:r w:rsidR="00030FD8" w:rsidRPr="00030FD8">
        <w:rPr>
          <w:b/>
          <w:bCs/>
          <w:sz w:val="20"/>
          <w:szCs w:val="20"/>
        </w:rPr>
        <w:t>ADILAINE APARECIDA LIMA DA SILVA SOUZA CPF: 039.534.991-57 PORTARIA: 145/2021, CPF Nº 887.109.981-87</w:t>
      </w:r>
      <w:r w:rsidRPr="00030FD8">
        <w:rPr>
          <w:b/>
          <w:bCs/>
          <w:sz w:val="20"/>
          <w:szCs w:val="20"/>
        </w:rPr>
        <w:t>,</w:t>
      </w:r>
      <w:r w:rsidRPr="003B39DA">
        <w:rPr>
          <w:sz w:val="20"/>
          <w:szCs w:val="20"/>
        </w:rPr>
        <w:t xml:space="preserve"> </w:t>
      </w:r>
      <w:r w:rsidR="00030FD8">
        <w:rPr>
          <w:sz w:val="20"/>
          <w:szCs w:val="20"/>
        </w:rPr>
        <w:t>que atuará como Fiscal Titular</w:t>
      </w:r>
      <w:r w:rsidRPr="003B39DA">
        <w:rPr>
          <w:sz w:val="20"/>
          <w:szCs w:val="20"/>
        </w:rPr>
        <w:t>, cabendo</w:t>
      </w:r>
      <w:r w:rsidRPr="003B39DA">
        <w:rPr>
          <w:spacing w:val="-10"/>
          <w:sz w:val="20"/>
          <w:szCs w:val="20"/>
        </w:rPr>
        <w:t xml:space="preserve"> </w:t>
      </w:r>
      <w:r w:rsidRPr="003B39DA">
        <w:rPr>
          <w:sz w:val="20"/>
          <w:szCs w:val="20"/>
        </w:rPr>
        <w:t>a</w:t>
      </w:r>
      <w:r w:rsidRPr="003B39DA">
        <w:rPr>
          <w:spacing w:val="-10"/>
          <w:sz w:val="20"/>
          <w:szCs w:val="20"/>
        </w:rPr>
        <w:t xml:space="preserve"> </w:t>
      </w:r>
      <w:r w:rsidRPr="003B39DA">
        <w:rPr>
          <w:sz w:val="20"/>
          <w:szCs w:val="20"/>
        </w:rPr>
        <w:t>estes</w:t>
      </w:r>
      <w:r w:rsidRPr="003B39DA">
        <w:rPr>
          <w:spacing w:val="-9"/>
          <w:sz w:val="20"/>
          <w:szCs w:val="20"/>
        </w:rPr>
        <w:t xml:space="preserve"> </w:t>
      </w:r>
      <w:r w:rsidRPr="003B39DA">
        <w:rPr>
          <w:sz w:val="20"/>
          <w:szCs w:val="20"/>
        </w:rPr>
        <w:t>as</w:t>
      </w:r>
      <w:r w:rsidRPr="003B39DA">
        <w:rPr>
          <w:spacing w:val="-9"/>
          <w:sz w:val="20"/>
          <w:szCs w:val="20"/>
        </w:rPr>
        <w:t xml:space="preserve"> </w:t>
      </w:r>
      <w:r w:rsidRPr="003B39DA">
        <w:rPr>
          <w:sz w:val="20"/>
          <w:szCs w:val="20"/>
        </w:rPr>
        <w:t>atribuições</w:t>
      </w:r>
      <w:r w:rsidRPr="003B39DA">
        <w:rPr>
          <w:spacing w:val="-9"/>
          <w:sz w:val="20"/>
          <w:szCs w:val="20"/>
        </w:rPr>
        <w:t xml:space="preserve"> </w:t>
      </w:r>
      <w:r w:rsidRPr="003B39DA">
        <w:rPr>
          <w:sz w:val="20"/>
          <w:szCs w:val="20"/>
        </w:rPr>
        <w:t>abaixo,</w:t>
      </w:r>
      <w:r w:rsidRPr="003B39DA">
        <w:rPr>
          <w:spacing w:val="-11"/>
          <w:sz w:val="20"/>
          <w:szCs w:val="20"/>
        </w:rPr>
        <w:t xml:space="preserve"> </w:t>
      </w:r>
      <w:r w:rsidRPr="003B39DA">
        <w:rPr>
          <w:sz w:val="20"/>
          <w:szCs w:val="20"/>
        </w:rPr>
        <w:t>bem</w:t>
      </w:r>
      <w:r w:rsidRPr="003B39DA">
        <w:rPr>
          <w:spacing w:val="-10"/>
          <w:sz w:val="20"/>
          <w:szCs w:val="20"/>
        </w:rPr>
        <w:t xml:space="preserve"> </w:t>
      </w:r>
      <w:r w:rsidRPr="003B39DA">
        <w:rPr>
          <w:sz w:val="20"/>
          <w:szCs w:val="20"/>
        </w:rPr>
        <w:t>como</w:t>
      </w:r>
      <w:r w:rsidRPr="003B39DA">
        <w:rPr>
          <w:spacing w:val="-10"/>
          <w:sz w:val="20"/>
          <w:szCs w:val="20"/>
        </w:rPr>
        <w:t xml:space="preserve"> </w:t>
      </w:r>
      <w:r w:rsidRPr="003B39DA">
        <w:rPr>
          <w:sz w:val="20"/>
          <w:szCs w:val="20"/>
        </w:rPr>
        <w:t>aquelas</w:t>
      </w:r>
      <w:r w:rsidRPr="003B39DA">
        <w:rPr>
          <w:spacing w:val="-9"/>
          <w:sz w:val="20"/>
          <w:szCs w:val="20"/>
        </w:rPr>
        <w:t xml:space="preserve"> </w:t>
      </w:r>
      <w:r w:rsidRPr="003B39DA">
        <w:rPr>
          <w:sz w:val="20"/>
          <w:szCs w:val="20"/>
        </w:rPr>
        <w:t>descritas</w:t>
      </w:r>
      <w:r w:rsidRPr="003B39DA">
        <w:rPr>
          <w:spacing w:val="-10"/>
          <w:sz w:val="20"/>
          <w:szCs w:val="20"/>
        </w:rPr>
        <w:t xml:space="preserve"> </w:t>
      </w:r>
      <w:r w:rsidRPr="003B39DA">
        <w:rPr>
          <w:sz w:val="20"/>
          <w:szCs w:val="20"/>
        </w:rPr>
        <w:t>no</w:t>
      </w:r>
      <w:r w:rsidRPr="003B39DA">
        <w:rPr>
          <w:spacing w:val="-10"/>
          <w:sz w:val="20"/>
          <w:szCs w:val="20"/>
        </w:rPr>
        <w:t xml:space="preserve"> </w:t>
      </w:r>
      <w:r w:rsidRPr="003B39DA">
        <w:rPr>
          <w:sz w:val="20"/>
          <w:szCs w:val="20"/>
        </w:rPr>
        <w:t>Decreto</w:t>
      </w:r>
      <w:r w:rsidRPr="003B39DA">
        <w:rPr>
          <w:spacing w:val="-11"/>
          <w:sz w:val="20"/>
          <w:szCs w:val="20"/>
        </w:rPr>
        <w:t xml:space="preserve"> </w:t>
      </w:r>
      <w:r w:rsidRPr="003B39DA">
        <w:rPr>
          <w:sz w:val="20"/>
          <w:szCs w:val="20"/>
        </w:rPr>
        <w:t>Municipal</w:t>
      </w:r>
      <w:r w:rsidRPr="003B39DA">
        <w:rPr>
          <w:spacing w:val="-11"/>
          <w:sz w:val="20"/>
          <w:szCs w:val="20"/>
        </w:rPr>
        <w:t xml:space="preserve"> </w:t>
      </w:r>
      <w:r w:rsidRPr="003B39DA">
        <w:rPr>
          <w:sz w:val="20"/>
          <w:szCs w:val="20"/>
        </w:rPr>
        <w:t>nº</w:t>
      </w:r>
      <w:r w:rsidRPr="003B39DA">
        <w:rPr>
          <w:spacing w:val="-11"/>
          <w:sz w:val="20"/>
          <w:szCs w:val="20"/>
        </w:rPr>
        <w:t xml:space="preserve"> </w:t>
      </w:r>
      <w:r w:rsidRPr="003B39DA">
        <w:rPr>
          <w:sz w:val="20"/>
          <w:szCs w:val="20"/>
        </w:rPr>
        <w:t>0</w:t>
      </w:r>
      <w:r w:rsidR="001C6918">
        <w:rPr>
          <w:sz w:val="20"/>
          <w:szCs w:val="20"/>
        </w:rPr>
        <w:t>07/2024</w:t>
      </w:r>
      <w:r w:rsidRPr="003B39DA">
        <w:rPr>
          <w:sz w:val="20"/>
          <w:szCs w:val="20"/>
        </w:rPr>
        <w:t>:</w:t>
      </w:r>
    </w:p>
    <w:p w14:paraId="7CF5F416" w14:textId="77777777" w:rsidR="00030FD8" w:rsidRPr="00030FD8" w:rsidRDefault="00030FD8" w:rsidP="00030FD8">
      <w:pPr>
        <w:pStyle w:val="PargrafodaLista"/>
        <w:tabs>
          <w:tab w:val="left" w:pos="709"/>
        </w:tabs>
        <w:kinsoku w:val="0"/>
        <w:overflowPunct w:val="0"/>
        <w:spacing w:before="1" w:line="276" w:lineRule="auto"/>
        <w:ind w:right="770"/>
        <w:rPr>
          <w:sz w:val="20"/>
          <w:szCs w:val="20"/>
        </w:rPr>
      </w:pPr>
    </w:p>
    <w:p w14:paraId="6C219775" w14:textId="77777777" w:rsidR="0056193F" w:rsidRPr="003B39DA" w:rsidRDefault="0056193F" w:rsidP="0050671F">
      <w:pPr>
        <w:pStyle w:val="PargrafodaLista"/>
        <w:numPr>
          <w:ilvl w:val="2"/>
          <w:numId w:val="75"/>
        </w:numPr>
        <w:tabs>
          <w:tab w:val="left" w:pos="512"/>
        </w:tabs>
        <w:kinsoku w:val="0"/>
        <w:overflowPunct w:val="0"/>
        <w:spacing w:line="276" w:lineRule="auto"/>
        <w:ind w:right="782" w:firstLine="0"/>
        <w:rPr>
          <w:sz w:val="20"/>
          <w:szCs w:val="20"/>
        </w:rPr>
      </w:pPr>
      <w:r w:rsidRPr="003B39DA">
        <w:rPr>
          <w:sz w:val="20"/>
          <w:szCs w:val="20"/>
        </w:rPr>
        <w:t>Promover</w:t>
      </w:r>
      <w:r w:rsidRPr="003B39DA">
        <w:rPr>
          <w:spacing w:val="-8"/>
          <w:sz w:val="20"/>
          <w:szCs w:val="20"/>
        </w:rPr>
        <w:t xml:space="preserve"> </w:t>
      </w:r>
      <w:r w:rsidRPr="003B39DA">
        <w:rPr>
          <w:sz w:val="20"/>
          <w:szCs w:val="20"/>
        </w:rPr>
        <w:t>a</w:t>
      </w:r>
      <w:r w:rsidRPr="003B39DA">
        <w:rPr>
          <w:spacing w:val="-7"/>
          <w:sz w:val="20"/>
          <w:szCs w:val="20"/>
        </w:rPr>
        <w:t xml:space="preserve"> </w:t>
      </w:r>
      <w:r w:rsidRPr="003B39DA">
        <w:rPr>
          <w:sz w:val="20"/>
          <w:szCs w:val="20"/>
        </w:rPr>
        <w:t>avaliação</w:t>
      </w:r>
      <w:r w:rsidRPr="003B39DA">
        <w:rPr>
          <w:spacing w:val="-7"/>
          <w:sz w:val="20"/>
          <w:szCs w:val="20"/>
        </w:rPr>
        <w:t xml:space="preserve"> </w:t>
      </w:r>
      <w:r w:rsidRPr="003B39DA">
        <w:rPr>
          <w:sz w:val="20"/>
          <w:szCs w:val="20"/>
        </w:rPr>
        <w:t>e</w:t>
      </w:r>
      <w:r w:rsidRPr="003B39DA">
        <w:rPr>
          <w:spacing w:val="-9"/>
          <w:sz w:val="20"/>
          <w:szCs w:val="20"/>
        </w:rPr>
        <w:t xml:space="preserve"> </w:t>
      </w:r>
      <w:r w:rsidRPr="003B39DA">
        <w:rPr>
          <w:sz w:val="20"/>
          <w:szCs w:val="20"/>
        </w:rPr>
        <w:t>fiscalização</w:t>
      </w:r>
      <w:r w:rsidRPr="003B39DA">
        <w:rPr>
          <w:spacing w:val="-9"/>
          <w:sz w:val="20"/>
          <w:szCs w:val="20"/>
        </w:rPr>
        <w:t xml:space="preserve"> </w:t>
      </w:r>
      <w:r w:rsidRPr="003B39DA">
        <w:rPr>
          <w:sz w:val="20"/>
          <w:szCs w:val="20"/>
        </w:rPr>
        <w:t>dos</w:t>
      </w:r>
      <w:r w:rsidRPr="003B39DA">
        <w:rPr>
          <w:spacing w:val="-8"/>
          <w:sz w:val="20"/>
          <w:szCs w:val="20"/>
        </w:rPr>
        <w:t xml:space="preserve"> </w:t>
      </w:r>
      <w:r w:rsidRPr="003B39DA">
        <w:rPr>
          <w:sz w:val="20"/>
          <w:szCs w:val="20"/>
        </w:rPr>
        <w:t>serviços,</w:t>
      </w:r>
      <w:r w:rsidRPr="003B39DA">
        <w:rPr>
          <w:spacing w:val="-9"/>
          <w:sz w:val="20"/>
          <w:szCs w:val="20"/>
        </w:rPr>
        <w:t xml:space="preserve"> </w:t>
      </w:r>
      <w:r w:rsidRPr="003B39DA">
        <w:rPr>
          <w:sz w:val="20"/>
          <w:szCs w:val="20"/>
        </w:rPr>
        <w:t>solicitando</w:t>
      </w:r>
      <w:r w:rsidRPr="003B39DA">
        <w:rPr>
          <w:spacing w:val="-7"/>
          <w:sz w:val="20"/>
          <w:szCs w:val="20"/>
        </w:rPr>
        <w:t xml:space="preserve"> </w:t>
      </w:r>
      <w:r w:rsidRPr="003B39DA">
        <w:rPr>
          <w:sz w:val="20"/>
          <w:szCs w:val="20"/>
        </w:rPr>
        <w:t>à</w:t>
      </w:r>
      <w:r w:rsidRPr="003B39DA">
        <w:rPr>
          <w:spacing w:val="-9"/>
          <w:sz w:val="20"/>
          <w:szCs w:val="20"/>
        </w:rPr>
        <w:t xml:space="preserve"> </w:t>
      </w:r>
      <w:r w:rsidRPr="003B39DA">
        <w:rPr>
          <w:sz w:val="20"/>
          <w:szCs w:val="20"/>
        </w:rPr>
        <w:t>Contratada</w:t>
      </w:r>
      <w:r w:rsidRPr="003B39DA">
        <w:rPr>
          <w:spacing w:val="-7"/>
          <w:sz w:val="20"/>
          <w:szCs w:val="20"/>
        </w:rPr>
        <w:t xml:space="preserve"> </w:t>
      </w:r>
      <w:r w:rsidRPr="003B39DA">
        <w:rPr>
          <w:sz w:val="20"/>
          <w:szCs w:val="20"/>
        </w:rPr>
        <w:t>e</w:t>
      </w:r>
      <w:r w:rsidRPr="003B39DA">
        <w:rPr>
          <w:spacing w:val="-9"/>
          <w:sz w:val="20"/>
          <w:szCs w:val="20"/>
        </w:rPr>
        <w:t xml:space="preserve"> </w:t>
      </w:r>
      <w:r w:rsidRPr="003B39DA">
        <w:rPr>
          <w:sz w:val="20"/>
          <w:szCs w:val="20"/>
        </w:rPr>
        <w:t>seus</w:t>
      </w:r>
      <w:r w:rsidRPr="003B39DA">
        <w:rPr>
          <w:spacing w:val="-8"/>
          <w:sz w:val="20"/>
          <w:szCs w:val="20"/>
        </w:rPr>
        <w:t xml:space="preserve"> </w:t>
      </w:r>
      <w:r w:rsidRPr="003B39DA">
        <w:rPr>
          <w:sz w:val="20"/>
          <w:szCs w:val="20"/>
        </w:rPr>
        <w:t>prepostos</w:t>
      </w:r>
      <w:r w:rsidRPr="003B39DA">
        <w:rPr>
          <w:spacing w:val="-8"/>
          <w:sz w:val="20"/>
          <w:szCs w:val="20"/>
        </w:rPr>
        <w:t xml:space="preserve"> </w:t>
      </w:r>
      <w:r w:rsidRPr="003B39DA">
        <w:rPr>
          <w:sz w:val="20"/>
          <w:szCs w:val="20"/>
        </w:rPr>
        <w:t>todas as providências necessárias ao bom andamento deste</w:t>
      </w:r>
      <w:r w:rsidRPr="003B39DA">
        <w:rPr>
          <w:spacing w:val="-3"/>
          <w:sz w:val="20"/>
          <w:szCs w:val="20"/>
        </w:rPr>
        <w:t xml:space="preserve"> </w:t>
      </w:r>
      <w:r w:rsidRPr="003B39DA">
        <w:rPr>
          <w:sz w:val="20"/>
          <w:szCs w:val="20"/>
        </w:rPr>
        <w:t>contrato;</w:t>
      </w:r>
    </w:p>
    <w:p w14:paraId="5FBC5877" w14:textId="77777777" w:rsidR="0056193F" w:rsidRPr="003B39DA" w:rsidRDefault="0056193F" w:rsidP="0050671F">
      <w:pPr>
        <w:pStyle w:val="PargrafodaLista"/>
        <w:numPr>
          <w:ilvl w:val="2"/>
          <w:numId w:val="75"/>
        </w:numPr>
        <w:tabs>
          <w:tab w:val="left" w:pos="529"/>
        </w:tabs>
        <w:kinsoku w:val="0"/>
        <w:overflowPunct w:val="0"/>
        <w:spacing w:before="1" w:line="276" w:lineRule="auto"/>
        <w:ind w:left="528" w:hanging="245"/>
        <w:rPr>
          <w:sz w:val="20"/>
          <w:szCs w:val="20"/>
        </w:rPr>
      </w:pPr>
      <w:r w:rsidRPr="003B39DA">
        <w:rPr>
          <w:sz w:val="20"/>
          <w:szCs w:val="20"/>
        </w:rPr>
        <w:t>Atestar as notas fiscais da Contratada para efeitos de</w:t>
      </w:r>
      <w:r w:rsidRPr="003B39DA">
        <w:rPr>
          <w:spacing w:val="1"/>
          <w:sz w:val="20"/>
          <w:szCs w:val="20"/>
        </w:rPr>
        <w:t xml:space="preserve"> </w:t>
      </w:r>
      <w:r w:rsidRPr="003B39DA">
        <w:rPr>
          <w:sz w:val="20"/>
          <w:szCs w:val="20"/>
        </w:rPr>
        <w:t>pagamento;</w:t>
      </w:r>
    </w:p>
    <w:p w14:paraId="579ABBE6" w14:textId="77777777" w:rsidR="0056193F" w:rsidRPr="003B39DA" w:rsidRDefault="0056193F" w:rsidP="0050671F">
      <w:pPr>
        <w:pStyle w:val="PargrafodaLista"/>
        <w:numPr>
          <w:ilvl w:val="2"/>
          <w:numId w:val="75"/>
        </w:numPr>
        <w:tabs>
          <w:tab w:val="left" w:pos="502"/>
        </w:tabs>
        <w:kinsoku w:val="0"/>
        <w:overflowPunct w:val="0"/>
        <w:spacing w:before="1" w:line="276" w:lineRule="auto"/>
        <w:ind w:right="778" w:firstLine="0"/>
        <w:rPr>
          <w:sz w:val="20"/>
          <w:szCs w:val="20"/>
        </w:rPr>
      </w:pPr>
      <w:r w:rsidRPr="003B39DA">
        <w:rPr>
          <w:sz w:val="20"/>
          <w:szCs w:val="20"/>
        </w:rPr>
        <w:t>Solicitar</w:t>
      </w:r>
      <w:r w:rsidRPr="003B39DA">
        <w:rPr>
          <w:spacing w:val="-16"/>
          <w:sz w:val="20"/>
          <w:szCs w:val="20"/>
        </w:rPr>
        <w:t xml:space="preserve"> </w:t>
      </w:r>
      <w:r w:rsidRPr="003B39DA">
        <w:rPr>
          <w:sz w:val="20"/>
          <w:szCs w:val="20"/>
        </w:rPr>
        <w:t>ao</w:t>
      </w:r>
      <w:r w:rsidRPr="003B39DA">
        <w:rPr>
          <w:spacing w:val="-14"/>
          <w:sz w:val="20"/>
          <w:szCs w:val="20"/>
        </w:rPr>
        <w:t xml:space="preserve"> </w:t>
      </w:r>
      <w:r w:rsidRPr="003B39DA">
        <w:rPr>
          <w:sz w:val="20"/>
          <w:szCs w:val="20"/>
        </w:rPr>
        <w:t>Prefeito</w:t>
      </w:r>
      <w:r w:rsidRPr="003B39DA">
        <w:rPr>
          <w:spacing w:val="-17"/>
          <w:sz w:val="20"/>
          <w:szCs w:val="20"/>
        </w:rPr>
        <w:t xml:space="preserve"> </w:t>
      </w:r>
      <w:r w:rsidRPr="003B39DA">
        <w:rPr>
          <w:sz w:val="20"/>
          <w:szCs w:val="20"/>
        </w:rPr>
        <w:t>Municipal</w:t>
      </w:r>
      <w:r w:rsidRPr="003B39DA">
        <w:rPr>
          <w:spacing w:val="-17"/>
          <w:sz w:val="20"/>
          <w:szCs w:val="20"/>
        </w:rPr>
        <w:t xml:space="preserve"> </w:t>
      </w:r>
      <w:r w:rsidRPr="003B39DA">
        <w:rPr>
          <w:sz w:val="20"/>
          <w:szCs w:val="20"/>
        </w:rPr>
        <w:t>as</w:t>
      </w:r>
      <w:r w:rsidRPr="003B39DA">
        <w:rPr>
          <w:spacing w:val="-15"/>
          <w:sz w:val="20"/>
          <w:szCs w:val="20"/>
        </w:rPr>
        <w:t xml:space="preserve"> </w:t>
      </w:r>
      <w:r w:rsidRPr="003B39DA">
        <w:rPr>
          <w:sz w:val="20"/>
          <w:szCs w:val="20"/>
        </w:rPr>
        <w:t>providências</w:t>
      </w:r>
      <w:r w:rsidRPr="003B39DA">
        <w:rPr>
          <w:spacing w:val="-18"/>
          <w:sz w:val="20"/>
          <w:szCs w:val="20"/>
        </w:rPr>
        <w:t xml:space="preserve"> </w:t>
      </w:r>
      <w:r w:rsidRPr="003B39DA">
        <w:rPr>
          <w:sz w:val="20"/>
          <w:szCs w:val="20"/>
        </w:rPr>
        <w:t>que</w:t>
      </w:r>
      <w:r w:rsidRPr="003B39DA">
        <w:rPr>
          <w:spacing w:val="-17"/>
          <w:sz w:val="20"/>
          <w:szCs w:val="20"/>
        </w:rPr>
        <w:t xml:space="preserve"> </w:t>
      </w:r>
      <w:r w:rsidRPr="003B39DA">
        <w:rPr>
          <w:sz w:val="20"/>
          <w:szCs w:val="20"/>
        </w:rPr>
        <w:t>ultrapassarem</w:t>
      </w:r>
      <w:r w:rsidRPr="003B39DA">
        <w:rPr>
          <w:spacing w:val="-16"/>
          <w:sz w:val="20"/>
          <w:szCs w:val="20"/>
        </w:rPr>
        <w:t xml:space="preserve"> </w:t>
      </w:r>
      <w:r w:rsidRPr="003B39DA">
        <w:rPr>
          <w:sz w:val="20"/>
          <w:szCs w:val="20"/>
        </w:rPr>
        <w:t>a</w:t>
      </w:r>
      <w:r w:rsidRPr="003B39DA">
        <w:rPr>
          <w:spacing w:val="-16"/>
          <w:sz w:val="20"/>
          <w:szCs w:val="20"/>
        </w:rPr>
        <w:t xml:space="preserve"> </w:t>
      </w:r>
      <w:r w:rsidRPr="003B39DA">
        <w:rPr>
          <w:sz w:val="20"/>
          <w:szCs w:val="20"/>
        </w:rPr>
        <w:t>sua</w:t>
      </w:r>
      <w:r w:rsidRPr="003B39DA">
        <w:rPr>
          <w:spacing w:val="-17"/>
          <w:sz w:val="20"/>
          <w:szCs w:val="20"/>
        </w:rPr>
        <w:t xml:space="preserve"> </w:t>
      </w:r>
      <w:r w:rsidRPr="003B39DA">
        <w:rPr>
          <w:sz w:val="20"/>
          <w:szCs w:val="20"/>
        </w:rPr>
        <w:t>competência,</w:t>
      </w:r>
      <w:r w:rsidRPr="003B39DA">
        <w:rPr>
          <w:spacing w:val="-17"/>
          <w:sz w:val="20"/>
          <w:szCs w:val="20"/>
        </w:rPr>
        <w:t xml:space="preserve"> </w:t>
      </w:r>
      <w:r w:rsidRPr="003B39DA">
        <w:rPr>
          <w:sz w:val="20"/>
          <w:szCs w:val="20"/>
        </w:rPr>
        <w:t>possibilitando a adoção das medidas convenientes para a perfeita execução deste</w:t>
      </w:r>
      <w:r w:rsidRPr="003B39DA">
        <w:rPr>
          <w:spacing w:val="-7"/>
          <w:sz w:val="20"/>
          <w:szCs w:val="20"/>
        </w:rPr>
        <w:t xml:space="preserve"> </w:t>
      </w:r>
      <w:r w:rsidRPr="003B39DA">
        <w:rPr>
          <w:sz w:val="20"/>
          <w:szCs w:val="20"/>
        </w:rPr>
        <w:t>Contrato.</w:t>
      </w:r>
    </w:p>
    <w:p w14:paraId="66274B42" w14:textId="77777777" w:rsidR="0056193F" w:rsidRPr="003B39DA" w:rsidRDefault="0056193F" w:rsidP="00864589">
      <w:pPr>
        <w:pStyle w:val="Corpodetexto"/>
        <w:kinsoku w:val="0"/>
        <w:overflowPunct w:val="0"/>
        <w:spacing w:before="10" w:line="276" w:lineRule="auto"/>
        <w:jc w:val="both"/>
      </w:pPr>
    </w:p>
    <w:p w14:paraId="0C7F019D" w14:textId="77777777" w:rsidR="0056193F" w:rsidRPr="003B39DA" w:rsidRDefault="0056193F" w:rsidP="0050671F">
      <w:pPr>
        <w:pStyle w:val="PargrafodaLista"/>
        <w:numPr>
          <w:ilvl w:val="1"/>
          <w:numId w:val="75"/>
        </w:numPr>
        <w:tabs>
          <w:tab w:val="left" w:pos="709"/>
        </w:tabs>
        <w:kinsoku w:val="0"/>
        <w:overflowPunct w:val="0"/>
        <w:spacing w:line="276" w:lineRule="auto"/>
        <w:ind w:firstLine="0"/>
        <w:rPr>
          <w:sz w:val="20"/>
          <w:szCs w:val="20"/>
        </w:rPr>
      </w:pPr>
      <w:r w:rsidRPr="003B39DA">
        <w:rPr>
          <w:sz w:val="20"/>
          <w:szCs w:val="20"/>
        </w:rPr>
        <w:t>A ação da fiscalização não exonera a Contratada de suas responsabilidades</w:t>
      </w:r>
      <w:r w:rsidRPr="003B39DA">
        <w:rPr>
          <w:spacing w:val="-5"/>
          <w:sz w:val="20"/>
          <w:szCs w:val="20"/>
        </w:rPr>
        <w:t xml:space="preserve"> </w:t>
      </w:r>
      <w:r w:rsidRPr="003B39DA">
        <w:rPr>
          <w:sz w:val="20"/>
          <w:szCs w:val="20"/>
        </w:rPr>
        <w:t>contratuais.</w:t>
      </w:r>
    </w:p>
    <w:p w14:paraId="7F6DA751" w14:textId="77777777" w:rsidR="0056193F" w:rsidRPr="003B39DA" w:rsidRDefault="0056193F" w:rsidP="00864589">
      <w:pPr>
        <w:pStyle w:val="Corpodetexto"/>
        <w:kinsoku w:val="0"/>
        <w:overflowPunct w:val="0"/>
        <w:spacing w:before="1" w:line="276" w:lineRule="auto"/>
        <w:jc w:val="both"/>
      </w:pPr>
    </w:p>
    <w:p w14:paraId="2CB8D2FA" w14:textId="77777777" w:rsidR="0056193F" w:rsidRPr="003B39DA" w:rsidRDefault="0056193F" w:rsidP="00864589">
      <w:pPr>
        <w:pStyle w:val="Ttulo1"/>
        <w:kinsoku w:val="0"/>
        <w:overflowPunct w:val="0"/>
        <w:spacing w:line="276" w:lineRule="auto"/>
        <w:jc w:val="both"/>
      </w:pPr>
      <w:r w:rsidRPr="003B39DA">
        <w:t>CLÁUSULA NONA - DAS PENALIDADES</w:t>
      </w:r>
    </w:p>
    <w:p w14:paraId="2E9183D1" w14:textId="77777777" w:rsidR="0056193F" w:rsidRPr="003B39DA" w:rsidRDefault="0056193F" w:rsidP="00864589">
      <w:pPr>
        <w:pStyle w:val="Corpodetexto"/>
        <w:kinsoku w:val="0"/>
        <w:overflowPunct w:val="0"/>
        <w:spacing w:line="276" w:lineRule="auto"/>
        <w:ind w:left="142" w:right="777"/>
        <w:jc w:val="both"/>
      </w:pPr>
      <w:r w:rsidRPr="003B39DA">
        <w:rPr>
          <w:b/>
          <w:bCs/>
        </w:rPr>
        <w:t xml:space="preserve">9.1. </w:t>
      </w:r>
      <w:r w:rsidRPr="003B39DA">
        <w:t>Aos fornecedores que descumprirem total ou parcialmente os contratos celebrados com a administração pública municipal, e aos licitantes que cometam atos visando a frustrar os objetivos da licitação, serão aplicadas as sanções previstas no Edital e seus Anexos, bem como na legislação que rege o presente contrato.</w:t>
      </w:r>
    </w:p>
    <w:p w14:paraId="1F7AA266" w14:textId="77777777" w:rsidR="0056193F" w:rsidRPr="003B39DA" w:rsidRDefault="0056193F" w:rsidP="00864589">
      <w:pPr>
        <w:pStyle w:val="Corpodetexto"/>
        <w:kinsoku w:val="0"/>
        <w:overflowPunct w:val="0"/>
        <w:spacing w:before="2" w:line="276" w:lineRule="auto"/>
        <w:jc w:val="both"/>
      </w:pPr>
    </w:p>
    <w:p w14:paraId="3EB4E2BF" w14:textId="77777777" w:rsidR="0056193F" w:rsidRPr="003B39DA" w:rsidRDefault="0056193F" w:rsidP="00864589">
      <w:pPr>
        <w:pStyle w:val="Ttulo1"/>
        <w:kinsoku w:val="0"/>
        <w:overflowPunct w:val="0"/>
        <w:spacing w:line="276" w:lineRule="auto"/>
        <w:jc w:val="both"/>
      </w:pPr>
      <w:r w:rsidRPr="003B39DA">
        <w:t>CLÁUSULA DÉCIMA - DA RESCISÃO</w:t>
      </w:r>
    </w:p>
    <w:p w14:paraId="0280D1D6" w14:textId="77777777" w:rsidR="0056193F" w:rsidRPr="003B39DA" w:rsidRDefault="0056193F" w:rsidP="0050671F">
      <w:pPr>
        <w:pStyle w:val="PargrafodaLista"/>
        <w:numPr>
          <w:ilvl w:val="1"/>
          <w:numId w:val="74"/>
        </w:numPr>
        <w:tabs>
          <w:tab w:val="left" w:pos="709"/>
        </w:tabs>
        <w:kinsoku w:val="0"/>
        <w:overflowPunct w:val="0"/>
        <w:spacing w:line="276" w:lineRule="auto"/>
        <w:ind w:right="774" w:firstLine="0"/>
        <w:rPr>
          <w:sz w:val="20"/>
          <w:szCs w:val="20"/>
        </w:rPr>
      </w:pPr>
      <w:r w:rsidRPr="003B39DA">
        <w:rPr>
          <w:sz w:val="20"/>
          <w:szCs w:val="20"/>
        </w:rPr>
        <w:t>O inadimplemento das cláusulas e condições estabelecidas neste instrumento por parte da CONTRATADA assegurará ao CONTRATANTE o direito de dá-lo por rescindido, mediante</w:t>
      </w:r>
      <w:r w:rsidRPr="003B39DA">
        <w:rPr>
          <w:spacing w:val="-36"/>
          <w:sz w:val="20"/>
          <w:szCs w:val="20"/>
        </w:rPr>
        <w:t xml:space="preserve"> </w:t>
      </w:r>
      <w:r w:rsidRPr="003B39DA">
        <w:rPr>
          <w:sz w:val="20"/>
          <w:szCs w:val="20"/>
        </w:rPr>
        <w:t>notificação através de ofício entregue diretamente ou por via postal, com prova de</w:t>
      </w:r>
      <w:r w:rsidRPr="003B39DA">
        <w:rPr>
          <w:spacing w:val="-8"/>
          <w:sz w:val="20"/>
          <w:szCs w:val="20"/>
        </w:rPr>
        <w:t xml:space="preserve"> </w:t>
      </w:r>
      <w:r w:rsidRPr="003B39DA">
        <w:rPr>
          <w:sz w:val="20"/>
          <w:szCs w:val="20"/>
        </w:rPr>
        <w:t>recebimento.</w:t>
      </w:r>
    </w:p>
    <w:p w14:paraId="22FEBD4F" w14:textId="77777777" w:rsidR="0056193F" w:rsidRPr="003B39DA" w:rsidRDefault="0056193F" w:rsidP="00864589">
      <w:pPr>
        <w:pStyle w:val="Corpodetexto"/>
        <w:kinsoku w:val="0"/>
        <w:overflowPunct w:val="0"/>
        <w:spacing w:before="2" w:line="276" w:lineRule="auto"/>
        <w:jc w:val="both"/>
      </w:pPr>
    </w:p>
    <w:p w14:paraId="21B14CE1" w14:textId="77777777" w:rsidR="0056193F" w:rsidRPr="003B39DA" w:rsidRDefault="0056193F" w:rsidP="0050671F">
      <w:pPr>
        <w:pStyle w:val="PargrafodaLista"/>
        <w:numPr>
          <w:ilvl w:val="1"/>
          <w:numId w:val="74"/>
        </w:numPr>
        <w:tabs>
          <w:tab w:val="left" w:pos="709"/>
        </w:tabs>
        <w:kinsoku w:val="0"/>
        <w:overflowPunct w:val="0"/>
        <w:spacing w:line="276" w:lineRule="auto"/>
        <w:ind w:right="781" w:firstLine="0"/>
        <w:rPr>
          <w:sz w:val="20"/>
          <w:szCs w:val="20"/>
        </w:rPr>
      </w:pPr>
      <w:r w:rsidRPr="003B39DA">
        <w:rPr>
          <w:sz w:val="20"/>
          <w:szCs w:val="20"/>
        </w:rPr>
        <w:t>Constituirão motivos para extinção do contrato, a qual deverá ser formalmente motivada nos autos do processo, assegurados o contraditório e a ampla defesa, as seguintes</w:t>
      </w:r>
      <w:r w:rsidRPr="003B39DA">
        <w:rPr>
          <w:spacing w:val="-15"/>
          <w:sz w:val="20"/>
          <w:szCs w:val="20"/>
        </w:rPr>
        <w:t xml:space="preserve"> </w:t>
      </w:r>
      <w:r w:rsidRPr="003B39DA">
        <w:rPr>
          <w:sz w:val="20"/>
          <w:szCs w:val="20"/>
        </w:rPr>
        <w:t>situações:</w:t>
      </w:r>
    </w:p>
    <w:p w14:paraId="29DF21AA" w14:textId="77777777" w:rsidR="0056193F" w:rsidRPr="003B39DA" w:rsidRDefault="0056193F" w:rsidP="00864589">
      <w:pPr>
        <w:pStyle w:val="Corpodetexto"/>
        <w:kinsoku w:val="0"/>
        <w:overflowPunct w:val="0"/>
        <w:spacing w:before="11" w:line="276" w:lineRule="auto"/>
        <w:jc w:val="both"/>
      </w:pPr>
    </w:p>
    <w:p w14:paraId="701B4CFF" w14:textId="77777777" w:rsidR="0056193F" w:rsidRPr="003B39DA" w:rsidRDefault="0056193F" w:rsidP="0050671F">
      <w:pPr>
        <w:pStyle w:val="PargrafodaLista"/>
        <w:numPr>
          <w:ilvl w:val="2"/>
          <w:numId w:val="74"/>
        </w:numPr>
        <w:tabs>
          <w:tab w:val="left" w:pos="709"/>
        </w:tabs>
        <w:kinsoku w:val="0"/>
        <w:overflowPunct w:val="0"/>
        <w:spacing w:line="276" w:lineRule="auto"/>
        <w:ind w:right="779" w:firstLine="0"/>
        <w:rPr>
          <w:sz w:val="20"/>
          <w:szCs w:val="20"/>
        </w:rPr>
      </w:pPr>
      <w:proofErr w:type="gramStart"/>
      <w:r w:rsidRPr="003B39DA">
        <w:rPr>
          <w:sz w:val="20"/>
          <w:szCs w:val="20"/>
        </w:rPr>
        <w:t>não</w:t>
      </w:r>
      <w:proofErr w:type="gramEnd"/>
      <w:r w:rsidRPr="003B39DA">
        <w:rPr>
          <w:spacing w:val="-11"/>
          <w:sz w:val="20"/>
          <w:szCs w:val="20"/>
        </w:rPr>
        <w:t xml:space="preserve"> </w:t>
      </w:r>
      <w:r w:rsidRPr="003B39DA">
        <w:rPr>
          <w:sz w:val="20"/>
          <w:szCs w:val="20"/>
        </w:rPr>
        <w:t>cumprimento</w:t>
      </w:r>
      <w:r w:rsidRPr="003B39DA">
        <w:rPr>
          <w:spacing w:val="-10"/>
          <w:sz w:val="20"/>
          <w:szCs w:val="20"/>
        </w:rPr>
        <w:t xml:space="preserve"> </w:t>
      </w:r>
      <w:r w:rsidRPr="003B39DA">
        <w:rPr>
          <w:sz w:val="20"/>
          <w:szCs w:val="20"/>
        </w:rPr>
        <w:t>ou</w:t>
      </w:r>
      <w:r w:rsidRPr="003B39DA">
        <w:rPr>
          <w:spacing w:val="-12"/>
          <w:sz w:val="20"/>
          <w:szCs w:val="20"/>
        </w:rPr>
        <w:t xml:space="preserve"> </w:t>
      </w:r>
      <w:r w:rsidRPr="003B39DA">
        <w:rPr>
          <w:sz w:val="20"/>
          <w:szCs w:val="20"/>
        </w:rPr>
        <w:t>cumprimento</w:t>
      </w:r>
      <w:r w:rsidRPr="003B39DA">
        <w:rPr>
          <w:spacing w:val="-10"/>
          <w:sz w:val="20"/>
          <w:szCs w:val="20"/>
        </w:rPr>
        <w:t xml:space="preserve"> </w:t>
      </w:r>
      <w:r w:rsidRPr="003B39DA">
        <w:rPr>
          <w:sz w:val="20"/>
          <w:szCs w:val="20"/>
        </w:rPr>
        <w:t>irregular</w:t>
      </w:r>
      <w:r w:rsidRPr="003B39DA">
        <w:rPr>
          <w:spacing w:val="-9"/>
          <w:sz w:val="20"/>
          <w:szCs w:val="20"/>
        </w:rPr>
        <w:t xml:space="preserve"> </w:t>
      </w:r>
      <w:r w:rsidRPr="003B39DA">
        <w:rPr>
          <w:sz w:val="20"/>
          <w:szCs w:val="20"/>
        </w:rPr>
        <w:t>de</w:t>
      </w:r>
      <w:r w:rsidRPr="003B39DA">
        <w:rPr>
          <w:spacing w:val="-10"/>
          <w:sz w:val="20"/>
          <w:szCs w:val="20"/>
        </w:rPr>
        <w:t xml:space="preserve"> </w:t>
      </w:r>
      <w:r w:rsidRPr="003B39DA">
        <w:rPr>
          <w:sz w:val="20"/>
          <w:szCs w:val="20"/>
        </w:rPr>
        <w:t>normas</w:t>
      </w:r>
      <w:r w:rsidRPr="003B39DA">
        <w:rPr>
          <w:spacing w:val="-9"/>
          <w:sz w:val="20"/>
          <w:szCs w:val="20"/>
        </w:rPr>
        <w:t xml:space="preserve"> </w:t>
      </w:r>
      <w:r w:rsidRPr="003B39DA">
        <w:rPr>
          <w:sz w:val="20"/>
          <w:szCs w:val="20"/>
        </w:rPr>
        <w:t>editalícias</w:t>
      </w:r>
      <w:r w:rsidRPr="003B39DA">
        <w:rPr>
          <w:spacing w:val="-10"/>
          <w:sz w:val="20"/>
          <w:szCs w:val="20"/>
        </w:rPr>
        <w:t xml:space="preserve"> </w:t>
      </w:r>
      <w:r w:rsidRPr="003B39DA">
        <w:rPr>
          <w:sz w:val="20"/>
          <w:szCs w:val="20"/>
        </w:rPr>
        <w:t>ou</w:t>
      </w:r>
      <w:r w:rsidRPr="003B39DA">
        <w:rPr>
          <w:spacing w:val="-11"/>
          <w:sz w:val="20"/>
          <w:szCs w:val="20"/>
        </w:rPr>
        <w:t xml:space="preserve"> </w:t>
      </w:r>
      <w:r w:rsidRPr="003B39DA">
        <w:rPr>
          <w:sz w:val="20"/>
          <w:szCs w:val="20"/>
        </w:rPr>
        <w:t>de</w:t>
      </w:r>
      <w:r w:rsidRPr="003B39DA">
        <w:rPr>
          <w:spacing w:val="-10"/>
          <w:sz w:val="20"/>
          <w:szCs w:val="20"/>
        </w:rPr>
        <w:t xml:space="preserve"> </w:t>
      </w:r>
      <w:r w:rsidRPr="003B39DA">
        <w:rPr>
          <w:sz w:val="20"/>
          <w:szCs w:val="20"/>
        </w:rPr>
        <w:t>cláusulas</w:t>
      </w:r>
      <w:r w:rsidRPr="003B39DA">
        <w:rPr>
          <w:spacing w:val="-9"/>
          <w:sz w:val="20"/>
          <w:szCs w:val="20"/>
        </w:rPr>
        <w:t xml:space="preserve"> </w:t>
      </w:r>
      <w:r w:rsidRPr="003B39DA">
        <w:rPr>
          <w:sz w:val="20"/>
          <w:szCs w:val="20"/>
        </w:rPr>
        <w:t>contratuais,</w:t>
      </w:r>
      <w:r w:rsidRPr="003B39DA">
        <w:rPr>
          <w:spacing w:val="-11"/>
          <w:sz w:val="20"/>
          <w:szCs w:val="20"/>
        </w:rPr>
        <w:t xml:space="preserve"> </w:t>
      </w:r>
      <w:r w:rsidRPr="003B39DA">
        <w:rPr>
          <w:sz w:val="20"/>
          <w:szCs w:val="20"/>
        </w:rPr>
        <w:t>de especificações, de projetos ou de</w:t>
      </w:r>
      <w:r w:rsidRPr="003B39DA">
        <w:rPr>
          <w:spacing w:val="-5"/>
          <w:sz w:val="20"/>
          <w:szCs w:val="20"/>
        </w:rPr>
        <w:t xml:space="preserve"> </w:t>
      </w:r>
      <w:r w:rsidRPr="003B39DA">
        <w:rPr>
          <w:sz w:val="20"/>
          <w:szCs w:val="20"/>
        </w:rPr>
        <w:t>prazos;</w:t>
      </w:r>
    </w:p>
    <w:p w14:paraId="6265D576" w14:textId="77777777" w:rsidR="0056193F" w:rsidRPr="003B39DA" w:rsidRDefault="0056193F" w:rsidP="0050671F">
      <w:pPr>
        <w:pStyle w:val="PargrafodaLista"/>
        <w:numPr>
          <w:ilvl w:val="2"/>
          <w:numId w:val="74"/>
        </w:numPr>
        <w:tabs>
          <w:tab w:val="left" w:pos="709"/>
        </w:tabs>
        <w:kinsoku w:val="0"/>
        <w:overflowPunct w:val="0"/>
        <w:spacing w:before="1" w:line="276" w:lineRule="auto"/>
        <w:ind w:right="780" w:firstLine="0"/>
        <w:rPr>
          <w:sz w:val="20"/>
          <w:szCs w:val="20"/>
        </w:rPr>
      </w:pPr>
      <w:proofErr w:type="gramStart"/>
      <w:r w:rsidRPr="003B39DA">
        <w:rPr>
          <w:sz w:val="20"/>
          <w:szCs w:val="20"/>
        </w:rPr>
        <w:t>desatendimento</w:t>
      </w:r>
      <w:proofErr w:type="gramEnd"/>
      <w:r w:rsidRPr="003B39DA">
        <w:rPr>
          <w:sz w:val="20"/>
          <w:szCs w:val="20"/>
        </w:rPr>
        <w:t xml:space="preserve"> das determinações regulares emitidas pela autoridade designada para acompanhar e fiscalizar sua execução ou por autoridade</w:t>
      </w:r>
      <w:r w:rsidRPr="003B39DA">
        <w:rPr>
          <w:spacing w:val="-6"/>
          <w:sz w:val="20"/>
          <w:szCs w:val="20"/>
        </w:rPr>
        <w:t xml:space="preserve"> </w:t>
      </w:r>
      <w:r w:rsidRPr="003B39DA">
        <w:rPr>
          <w:sz w:val="20"/>
          <w:szCs w:val="20"/>
        </w:rPr>
        <w:t>superior;</w:t>
      </w:r>
    </w:p>
    <w:p w14:paraId="77BAEF66" w14:textId="77777777" w:rsidR="0056193F" w:rsidRPr="003B39DA" w:rsidRDefault="0056193F" w:rsidP="0050671F">
      <w:pPr>
        <w:pStyle w:val="PargrafodaLista"/>
        <w:numPr>
          <w:ilvl w:val="2"/>
          <w:numId w:val="74"/>
        </w:numPr>
        <w:tabs>
          <w:tab w:val="left" w:pos="709"/>
        </w:tabs>
        <w:kinsoku w:val="0"/>
        <w:overflowPunct w:val="0"/>
        <w:spacing w:line="276" w:lineRule="auto"/>
        <w:ind w:right="779" w:firstLine="0"/>
        <w:rPr>
          <w:sz w:val="20"/>
          <w:szCs w:val="20"/>
        </w:rPr>
      </w:pPr>
      <w:proofErr w:type="gramStart"/>
      <w:r w:rsidRPr="003B39DA">
        <w:rPr>
          <w:sz w:val="20"/>
          <w:szCs w:val="20"/>
        </w:rPr>
        <w:t>alteração</w:t>
      </w:r>
      <w:proofErr w:type="gramEnd"/>
      <w:r w:rsidRPr="003B39DA">
        <w:rPr>
          <w:sz w:val="20"/>
          <w:szCs w:val="20"/>
        </w:rPr>
        <w:t xml:space="preserve"> social ou modificação da finalidade ou da estrutura da empresa que restrinja sua capacidade de concluir o</w:t>
      </w:r>
      <w:r w:rsidRPr="003B39DA">
        <w:rPr>
          <w:spacing w:val="-2"/>
          <w:sz w:val="20"/>
          <w:szCs w:val="20"/>
        </w:rPr>
        <w:t xml:space="preserve"> </w:t>
      </w:r>
      <w:r w:rsidRPr="003B39DA">
        <w:rPr>
          <w:sz w:val="20"/>
          <w:szCs w:val="20"/>
        </w:rPr>
        <w:t>contrato;</w:t>
      </w:r>
    </w:p>
    <w:p w14:paraId="597F0C99" w14:textId="77777777" w:rsidR="0056193F" w:rsidRPr="003B39DA" w:rsidRDefault="0056193F" w:rsidP="0050671F">
      <w:pPr>
        <w:pStyle w:val="PargrafodaLista"/>
        <w:numPr>
          <w:ilvl w:val="2"/>
          <w:numId w:val="74"/>
        </w:numPr>
        <w:tabs>
          <w:tab w:val="left" w:pos="709"/>
        </w:tabs>
        <w:kinsoku w:val="0"/>
        <w:overflowPunct w:val="0"/>
        <w:spacing w:line="276" w:lineRule="auto"/>
        <w:ind w:right="778" w:firstLine="0"/>
        <w:rPr>
          <w:sz w:val="20"/>
          <w:szCs w:val="20"/>
        </w:rPr>
      </w:pPr>
      <w:proofErr w:type="gramStart"/>
      <w:r w:rsidRPr="003B39DA">
        <w:rPr>
          <w:sz w:val="20"/>
          <w:szCs w:val="20"/>
        </w:rPr>
        <w:t>decretação</w:t>
      </w:r>
      <w:proofErr w:type="gramEnd"/>
      <w:r w:rsidRPr="003B39DA">
        <w:rPr>
          <w:sz w:val="20"/>
          <w:szCs w:val="20"/>
        </w:rPr>
        <w:t xml:space="preserve"> de falência ou de insolvência civil, dissolução da sociedade ou falecimento do contratado;</w:t>
      </w:r>
    </w:p>
    <w:p w14:paraId="4C077A9B" w14:textId="0E544D4D" w:rsidR="0056193F" w:rsidRPr="003B39DA" w:rsidRDefault="0056193F" w:rsidP="0050671F">
      <w:pPr>
        <w:pStyle w:val="PargrafodaLista"/>
        <w:numPr>
          <w:ilvl w:val="2"/>
          <w:numId w:val="74"/>
        </w:numPr>
        <w:tabs>
          <w:tab w:val="left" w:pos="709"/>
        </w:tabs>
        <w:kinsoku w:val="0"/>
        <w:overflowPunct w:val="0"/>
        <w:spacing w:before="4" w:line="276" w:lineRule="auto"/>
        <w:ind w:right="770" w:firstLine="0"/>
        <w:rPr>
          <w:sz w:val="20"/>
          <w:szCs w:val="20"/>
        </w:rPr>
      </w:pPr>
      <w:proofErr w:type="gramStart"/>
      <w:r w:rsidRPr="003B39DA">
        <w:rPr>
          <w:sz w:val="20"/>
          <w:szCs w:val="20"/>
        </w:rPr>
        <w:t>caso</w:t>
      </w:r>
      <w:proofErr w:type="gramEnd"/>
      <w:r w:rsidRPr="003B39DA">
        <w:rPr>
          <w:sz w:val="20"/>
          <w:szCs w:val="20"/>
        </w:rPr>
        <w:t xml:space="preserve"> fortuito ou força maior, regularmente comprovados, impeditivos da execução do contrato; </w:t>
      </w:r>
      <w:r w:rsidRPr="003B39DA">
        <w:rPr>
          <w:b/>
          <w:bCs/>
          <w:sz w:val="20"/>
          <w:szCs w:val="20"/>
        </w:rPr>
        <w:t>VI-</w:t>
      </w:r>
      <w:r w:rsidRPr="003B39DA">
        <w:rPr>
          <w:b/>
          <w:bCs/>
          <w:spacing w:val="25"/>
          <w:sz w:val="20"/>
          <w:szCs w:val="20"/>
        </w:rPr>
        <w:t xml:space="preserve"> </w:t>
      </w:r>
      <w:r w:rsidRPr="003B39DA">
        <w:rPr>
          <w:sz w:val="20"/>
          <w:szCs w:val="20"/>
        </w:rPr>
        <w:t>atraso na obtenção da licença ambiental, ou impossibilidade de obtê-la, ou alteração substancial do anteprojeto que dela resultar, ainda que obtida no prazo</w:t>
      </w:r>
      <w:r w:rsidRPr="003B39DA">
        <w:rPr>
          <w:spacing w:val="-7"/>
          <w:sz w:val="20"/>
          <w:szCs w:val="20"/>
        </w:rPr>
        <w:t xml:space="preserve"> </w:t>
      </w:r>
      <w:r w:rsidRPr="003B39DA">
        <w:rPr>
          <w:sz w:val="20"/>
          <w:szCs w:val="20"/>
        </w:rPr>
        <w:t>previsto;</w:t>
      </w:r>
    </w:p>
    <w:p w14:paraId="11F6705F" w14:textId="77777777" w:rsidR="0056193F" w:rsidRPr="003B39DA" w:rsidRDefault="0056193F" w:rsidP="0050671F">
      <w:pPr>
        <w:pStyle w:val="PargrafodaLista"/>
        <w:numPr>
          <w:ilvl w:val="0"/>
          <w:numId w:val="73"/>
        </w:numPr>
        <w:tabs>
          <w:tab w:val="left" w:pos="709"/>
        </w:tabs>
        <w:kinsoku w:val="0"/>
        <w:overflowPunct w:val="0"/>
        <w:spacing w:before="123" w:line="276" w:lineRule="auto"/>
        <w:ind w:right="780" w:firstLine="0"/>
        <w:rPr>
          <w:sz w:val="20"/>
          <w:szCs w:val="20"/>
        </w:rPr>
      </w:pPr>
      <w:proofErr w:type="gramStart"/>
      <w:r w:rsidRPr="003B39DA">
        <w:rPr>
          <w:sz w:val="20"/>
          <w:szCs w:val="20"/>
        </w:rPr>
        <w:t>atraso</w:t>
      </w:r>
      <w:proofErr w:type="gramEnd"/>
      <w:r w:rsidRPr="003B39DA">
        <w:rPr>
          <w:sz w:val="20"/>
          <w:szCs w:val="20"/>
        </w:rPr>
        <w:t xml:space="preserve"> na liberação das áreas sujeitas a desapropriação, a desocupação ou a servidão administrativa, ou impossibilidade de liberação dessas</w:t>
      </w:r>
      <w:r w:rsidRPr="003B39DA">
        <w:rPr>
          <w:spacing w:val="-2"/>
          <w:sz w:val="20"/>
          <w:szCs w:val="20"/>
        </w:rPr>
        <w:t xml:space="preserve"> </w:t>
      </w:r>
      <w:r w:rsidRPr="003B39DA">
        <w:rPr>
          <w:sz w:val="20"/>
          <w:szCs w:val="20"/>
        </w:rPr>
        <w:t>áreas;</w:t>
      </w:r>
    </w:p>
    <w:p w14:paraId="3641B2B8" w14:textId="77777777" w:rsidR="0056193F" w:rsidRPr="003B39DA" w:rsidRDefault="0056193F" w:rsidP="0050671F">
      <w:pPr>
        <w:pStyle w:val="PargrafodaLista"/>
        <w:numPr>
          <w:ilvl w:val="0"/>
          <w:numId w:val="73"/>
        </w:numPr>
        <w:tabs>
          <w:tab w:val="left" w:pos="709"/>
        </w:tabs>
        <w:kinsoku w:val="0"/>
        <w:overflowPunct w:val="0"/>
        <w:spacing w:line="276" w:lineRule="auto"/>
        <w:ind w:right="781" w:firstLine="0"/>
        <w:rPr>
          <w:sz w:val="20"/>
          <w:szCs w:val="20"/>
        </w:rPr>
      </w:pPr>
      <w:proofErr w:type="gramStart"/>
      <w:r w:rsidRPr="003B39DA">
        <w:rPr>
          <w:sz w:val="20"/>
          <w:szCs w:val="20"/>
        </w:rPr>
        <w:t>razões</w:t>
      </w:r>
      <w:proofErr w:type="gramEnd"/>
      <w:r w:rsidRPr="003B39DA">
        <w:rPr>
          <w:sz w:val="20"/>
          <w:szCs w:val="20"/>
        </w:rPr>
        <w:t xml:space="preserve"> de interesse público, justificadas pela autoridade máxima do órgão ou da entidade contratante;</w:t>
      </w:r>
    </w:p>
    <w:p w14:paraId="11721E41" w14:textId="77777777" w:rsidR="0056193F" w:rsidRPr="003B39DA" w:rsidRDefault="0056193F" w:rsidP="0050671F">
      <w:pPr>
        <w:pStyle w:val="PargrafodaLista"/>
        <w:numPr>
          <w:ilvl w:val="0"/>
          <w:numId w:val="73"/>
        </w:numPr>
        <w:tabs>
          <w:tab w:val="left" w:pos="709"/>
        </w:tabs>
        <w:kinsoku w:val="0"/>
        <w:overflowPunct w:val="0"/>
        <w:spacing w:line="276" w:lineRule="auto"/>
        <w:ind w:right="778" w:firstLine="0"/>
        <w:rPr>
          <w:sz w:val="20"/>
          <w:szCs w:val="20"/>
        </w:rPr>
      </w:pPr>
      <w:proofErr w:type="gramStart"/>
      <w:r w:rsidRPr="003B39DA">
        <w:rPr>
          <w:sz w:val="20"/>
          <w:szCs w:val="20"/>
        </w:rPr>
        <w:t>não</w:t>
      </w:r>
      <w:proofErr w:type="gramEnd"/>
      <w:r w:rsidRPr="003B39DA">
        <w:rPr>
          <w:sz w:val="20"/>
          <w:szCs w:val="20"/>
        </w:rPr>
        <w:t xml:space="preserve"> cumprimento das obrigações relativas à reserva de cargos prevista em lei, bem como em outras </w:t>
      </w:r>
      <w:r w:rsidRPr="003B39DA">
        <w:rPr>
          <w:sz w:val="20"/>
          <w:szCs w:val="20"/>
        </w:rPr>
        <w:lastRenderedPageBreak/>
        <w:t>normas específicas, para pessoa com deficiência, para reabilitado da Previdência Social ou para</w:t>
      </w:r>
      <w:r w:rsidRPr="003B39DA">
        <w:rPr>
          <w:spacing w:val="-2"/>
          <w:sz w:val="20"/>
          <w:szCs w:val="20"/>
        </w:rPr>
        <w:t xml:space="preserve"> </w:t>
      </w:r>
      <w:r w:rsidRPr="003B39DA">
        <w:rPr>
          <w:sz w:val="20"/>
          <w:szCs w:val="20"/>
        </w:rPr>
        <w:t>aprendiz.</w:t>
      </w:r>
    </w:p>
    <w:p w14:paraId="61FF5C2F" w14:textId="77777777" w:rsidR="0056193F" w:rsidRPr="003B39DA" w:rsidRDefault="0056193F" w:rsidP="00864589">
      <w:pPr>
        <w:pStyle w:val="Corpodetexto"/>
        <w:kinsoku w:val="0"/>
        <w:overflowPunct w:val="0"/>
        <w:spacing w:before="10" w:line="276" w:lineRule="auto"/>
        <w:jc w:val="both"/>
      </w:pPr>
    </w:p>
    <w:p w14:paraId="1C80563C" w14:textId="77777777" w:rsidR="0056193F" w:rsidRPr="003B39DA" w:rsidRDefault="0056193F" w:rsidP="0050671F">
      <w:pPr>
        <w:pStyle w:val="PargrafodaLista"/>
        <w:numPr>
          <w:ilvl w:val="1"/>
          <w:numId w:val="74"/>
        </w:numPr>
        <w:tabs>
          <w:tab w:val="left" w:pos="709"/>
        </w:tabs>
        <w:kinsoku w:val="0"/>
        <w:overflowPunct w:val="0"/>
        <w:spacing w:line="276" w:lineRule="auto"/>
        <w:ind w:firstLine="0"/>
        <w:rPr>
          <w:sz w:val="20"/>
          <w:szCs w:val="20"/>
        </w:rPr>
      </w:pPr>
      <w:r w:rsidRPr="003B39DA">
        <w:rPr>
          <w:sz w:val="20"/>
          <w:szCs w:val="20"/>
        </w:rPr>
        <w:t>O contratado terá direito à extinção do contrato nas seguintes</w:t>
      </w:r>
      <w:r w:rsidRPr="003B39DA">
        <w:rPr>
          <w:spacing w:val="-8"/>
          <w:sz w:val="20"/>
          <w:szCs w:val="20"/>
        </w:rPr>
        <w:t xml:space="preserve"> </w:t>
      </w:r>
      <w:r w:rsidRPr="003B39DA">
        <w:rPr>
          <w:sz w:val="20"/>
          <w:szCs w:val="20"/>
        </w:rPr>
        <w:t>hipóteses:</w:t>
      </w:r>
    </w:p>
    <w:p w14:paraId="02790980" w14:textId="77777777" w:rsidR="0056193F" w:rsidRPr="003B39DA" w:rsidRDefault="0056193F" w:rsidP="00864589">
      <w:pPr>
        <w:pStyle w:val="Corpodetexto"/>
        <w:kinsoku w:val="0"/>
        <w:overflowPunct w:val="0"/>
        <w:spacing w:before="1" w:line="276" w:lineRule="auto"/>
        <w:jc w:val="both"/>
      </w:pPr>
    </w:p>
    <w:p w14:paraId="786E34D6" w14:textId="77777777" w:rsidR="0056193F" w:rsidRPr="003B39DA" w:rsidRDefault="0056193F" w:rsidP="0050671F">
      <w:pPr>
        <w:pStyle w:val="PargrafodaLista"/>
        <w:numPr>
          <w:ilvl w:val="0"/>
          <w:numId w:val="72"/>
        </w:numPr>
        <w:tabs>
          <w:tab w:val="left" w:pos="709"/>
        </w:tabs>
        <w:kinsoku w:val="0"/>
        <w:overflowPunct w:val="0"/>
        <w:spacing w:line="276" w:lineRule="auto"/>
        <w:ind w:right="781" w:firstLine="0"/>
        <w:rPr>
          <w:sz w:val="20"/>
          <w:szCs w:val="20"/>
        </w:rPr>
      </w:pPr>
      <w:proofErr w:type="gramStart"/>
      <w:r w:rsidRPr="003B39DA">
        <w:rPr>
          <w:sz w:val="20"/>
          <w:szCs w:val="20"/>
        </w:rPr>
        <w:t>supressão</w:t>
      </w:r>
      <w:proofErr w:type="gramEnd"/>
      <w:r w:rsidRPr="003B39DA">
        <w:rPr>
          <w:sz w:val="20"/>
          <w:szCs w:val="20"/>
        </w:rPr>
        <w:t>, por parte da Contratante, de obras, serviços ou compras que acarrete modificação do valor inicial do contrato além do limite permitido no art. 125 da Lei nº</w:t>
      </w:r>
      <w:r w:rsidRPr="003B39DA">
        <w:rPr>
          <w:spacing w:val="-9"/>
          <w:sz w:val="20"/>
          <w:szCs w:val="20"/>
        </w:rPr>
        <w:t xml:space="preserve"> </w:t>
      </w:r>
      <w:r w:rsidRPr="003B39DA">
        <w:rPr>
          <w:sz w:val="20"/>
          <w:szCs w:val="20"/>
        </w:rPr>
        <w:t>14.133/2021;</w:t>
      </w:r>
    </w:p>
    <w:p w14:paraId="36EDDE92" w14:textId="77777777" w:rsidR="0056193F" w:rsidRPr="003B39DA" w:rsidRDefault="0056193F" w:rsidP="0050671F">
      <w:pPr>
        <w:pStyle w:val="PargrafodaLista"/>
        <w:numPr>
          <w:ilvl w:val="0"/>
          <w:numId w:val="72"/>
        </w:numPr>
        <w:tabs>
          <w:tab w:val="left" w:pos="709"/>
        </w:tabs>
        <w:kinsoku w:val="0"/>
        <w:overflowPunct w:val="0"/>
        <w:spacing w:line="276" w:lineRule="auto"/>
        <w:ind w:right="781" w:firstLine="0"/>
        <w:rPr>
          <w:sz w:val="20"/>
          <w:szCs w:val="20"/>
        </w:rPr>
      </w:pPr>
      <w:proofErr w:type="gramStart"/>
      <w:r w:rsidRPr="003B39DA">
        <w:rPr>
          <w:sz w:val="20"/>
          <w:szCs w:val="20"/>
        </w:rPr>
        <w:t>suspensão</w:t>
      </w:r>
      <w:proofErr w:type="gramEnd"/>
      <w:r w:rsidRPr="003B39DA">
        <w:rPr>
          <w:spacing w:val="-7"/>
          <w:sz w:val="20"/>
          <w:szCs w:val="20"/>
        </w:rPr>
        <w:t xml:space="preserve"> </w:t>
      </w:r>
      <w:r w:rsidRPr="003B39DA">
        <w:rPr>
          <w:sz w:val="20"/>
          <w:szCs w:val="20"/>
        </w:rPr>
        <w:t>de</w:t>
      </w:r>
      <w:r w:rsidRPr="003B39DA">
        <w:rPr>
          <w:spacing w:val="-7"/>
          <w:sz w:val="20"/>
          <w:szCs w:val="20"/>
        </w:rPr>
        <w:t xml:space="preserve"> </w:t>
      </w:r>
      <w:r w:rsidRPr="003B39DA">
        <w:rPr>
          <w:sz w:val="20"/>
          <w:szCs w:val="20"/>
        </w:rPr>
        <w:t>execução</w:t>
      </w:r>
      <w:r w:rsidRPr="003B39DA">
        <w:rPr>
          <w:spacing w:val="-7"/>
          <w:sz w:val="20"/>
          <w:szCs w:val="20"/>
        </w:rPr>
        <w:t xml:space="preserve"> </w:t>
      </w:r>
      <w:r w:rsidRPr="003B39DA">
        <w:rPr>
          <w:sz w:val="20"/>
          <w:szCs w:val="20"/>
        </w:rPr>
        <w:t>do</w:t>
      </w:r>
      <w:r w:rsidRPr="003B39DA">
        <w:rPr>
          <w:spacing w:val="-7"/>
          <w:sz w:val="20"/>
          <w:szCs w:val="20"/>
        </w:rPr>
        <w:t xml:space="preserve"> </w:t>
      </w:r>
      <w:r w:rsidRPr="003B39DA">
        <w:rPr>
          <w:sz w:val="20"/>
          <w:szCs w:val="20"/>
        </w:rPr>
        <w:t>contrato,</w:t>
      </w:r>
      <w:r w:rsidRPr="003B39DA">
        <w:rPr>
          <w:spacing w:val="-7"/>
          <w:sz w:val="20"/>
          <w:szCs w:val="20"/>
        </w:rPr>
        <w:t xml:space="preserve"> </w:t>
      </w:r>
      <w:r w:rsidRPr="003B39DA">
        <w:rPr>
          <w:sz w:val="20"/>
          <w:szCs w:val="20"/>
        </w:rPr>
        <w:t>por</w:t>
      </w:r>
      <w:r w:rsidRPr="003B39DA">
        <w:rPr>
          <w:spacing w:val="-6"/>
          <w:sz w:val="20"/>
          <w:szCs w:val="20"/>
        </w:rPr>
        <w:t xml:space="preserve"> </w:t>
      </w:r>
      <w:r w:rsidRPr="003B39DA">
        <w:rPr>
          <w:sz w:val="20"/>
          <w:szCs w:val="20"/>
        </w:rPr>
        <w:t>ordem</w:t>
      </w:r>
      <w:r w:rsidRPr="003B39DA">
        <w:rPr>
          <w:spacing w:val="-7"/>
          <w:sz w:val="20"/>
          <w:szCs w:val="20"/>
        </w:rPr>
        <w:t xml:space="preserve"> </w:t>
      </w:r>
      <w:r w:rsidRPr="003B39DA">
        <w:rPr>
          <w:sz w:val="20"/>
          <w:szCs w:val="20"/>
        </w:rPr>
        <w:t>escrita</w:t>
      </w:r>
      <w:r w:rsidRPr="003B39DA">
        <w:rPr>
          <w:spacing w:val="-7"/>
          <w:sz w:val="20"/>
          <w:szCs w:val="20"/>
        </w:rPr>
        <w:t xml:space="preserve"> </w:t>
      </w:r>
      <w:r w:rsidRPr="003B39DA">
        <w:rPr>
          <w:sz w:val="20"/>
          <w:szCs w:val="20"/>
        </w:rPr>
        <w:t>da</w:t>
      </w:r>
      <w:r w:rsidRPr="003B39DA">
        <w:rPr>
          <w:spacing w:val="-5"/>
          <w:sz w:val="20"/>
          <w:szCs w:val="20"/>
        </w:rPr>
        <w:t xml:space="preserve"> </w:t>
      </w:r>
      <w:r w:rsidRPr="003B39DA">
        <w:rPr>
          <w:sz w:val="20"/>
          <w:szCs w:val="20"/>
        </w:rPr>
        <w:t>Administração,</w:t>
      </w:r>
      <w:r w:rsidRPr="003B39DA">
        <w:rPr>
          <w:spacing w:val="-7"/>
          <w:sz w:val="20"/>
          <w:szCs w:val="20"/>
        </w:rPr>
        <w:t xml:space="preserve"> </w:t>
      </w:r>
      <w:r w:rsidRPr="003B39DA">
        <w:rPr>
          <w:sz w:val="20"/>
          <w:szCs w:val="20"/>
        </w:rPr>
        <w:t>por</w:t>
      </w:r>
      <w:r w:rsidRPr="003B39DA">
        <w:rPr>
          <w:spacing w:val="-6"/>
          <w:sz w:val="20"/>
          <w:szCs w:val="20"/>
        </w:rPr>
        <w:t xml:space="preserve"> </w:t>
      </w:r>
      <w:r w:rsidRPr="003B39DA">
        <w:rPr>
          <w:sz w:val="20"/>
          <w:szCs w:val="20"/>
        </w:rPr>
        <w:t>prazo</w:t>
      </w:r>
      <w:r w:rsidRPr="003B39DA">
        <w:rPr>
          <w:spacing w:val="-9"/>
          <w:sz w:val="20"/>
          <w:szCs w:val="20"/>
        </w:rPr>
        <w:t xml:space="preserve"> </w:t>
      </w:r>
      <w:r w:rsidRPr="003B39DA">
        <w:rPr>
          <w:sz w:val="20"/>
          <w:szCs w:val="20"/>
        </w:rPr>
        <w:t>superior</w:t>
      </w:r>
      <w:r w:rsidRPr="003B39DA">
        <w:rPr>
          <w:spacing w:val="-6"/>
          <w:sz w:val="20"/>
          <w:szCs w:val="20"/>
        </w:rPr>
        <w:t xml:space="preserve"> </w:t>
      </w:r>
      <w:r w:rsidRPr="003B39DA">
        <w:rPr>
          <w:sz w:val="20"/>
          <w:szCs w:val="20"/>
        </w:rPr>
        <w:t>a</w:t>
      </w:r>
      <w:r w:rsidRPr="003B39DA">
        <w:rPr>
          <w:spacing w:val="-7"/>
          <w:sz w:val="20"/>
          <w:szCs w:val="20"/>
        </w:rPr>
        <w:t xml:space="preserve"> </w:t>
      </w:r>
      <w:r w:rsidRPr="003B39DA">
        <w:rPr>
          <w:sz w:val="20"/>
          <w:szCs w:val="20"/>
        </w:rPr>
        <w:t>3 (três)</w:t>
      </w:r>
      <w:r w:rsidRPr="003B39DA">
        <w:rPr>
          <w:spacing w:val="-1"/>
          <w:sz w:val="20"/>
          <w:szCs w:val="20"/>
        </w:rPr>
        <w:t xml:space="preserve"> </w:t>
      </w:r>
      <w:r w:rsidRPr="003B39DA">
        <w:rPr>
          <w:sz w:val="20"/>
          <w:szCs w:val="20"/>
        </w:rPr>
        <w:t>meses;</w:t>
      </w:r>
    </w:p>
    <w:p w14:paraId="5E8055F0" w14:textId="77777777" w:rsidR="0056193F" w:rsidRPr="003B39DA" w:rsidRDefault="0056193F" w:rsidP="0050671F">
      <w:pPr>
        <w:pStyle w:val="PargrafodaLista"/>
        <w:numPr>
          <w:ilvl w:val="0"/>
          <w:numId w:val="72"/>
        </w:numPr>
        <w:tabs>
          <w:tab w:val="left" w:pos="709"/>
        </w:tabs>
        <w:kinsoku w:val="0"/>
        <w:overflowPunct w:val="0"/>
        <w:spacing w:line="276" w:lineRule="auto"/>
        <w:ind w:right="781" w:firstLine="0"/>
        <w:rPr>
          <w:sz w:val="20"/>
          <w:szCs w:val="20"/>
        </w:rPr>
      </w:pPr>
      <w:proofErr w:type="gramStart"/>
      <w:r w:rsidRPr="003B39DA">
        <w:rPr>
          <w:sz w:val="20"/>
          <w:szCs w:val="20"/>
        </w:rPr>
        <w:t>repetidas</w:t>
      </w:r>
      <w:proofErr w:type="gramEnd"/>
      <w:r w:rsidRPr="003B39DA">
        <w:rPr>
          <w:sz w:val="20"/>
          <w:szCs w:val="20"/>
        </w:rPr>
        <w:t xml:space="preserve"> suspensões que totalizem 90 (noventa) dias úteis, independentemente do pagamento obrigatório de indenização pelas sucessivas e contratualmente imprevistas desmobilizações e mobilizações e outras</w:t>
      </w:r>
      <w:r w:rsidRPr="003B39DA">
        <w:rPr>
          <w:spacing w:val="1"/>
          <w:sz w:val="20"/>
          <w:szCs w:val="20"/>
        </w:rPr>
        <w:t xml:space="preserve"> </w:t>
      </w:r>
      <w:r w:rsidRPr="003B39DA">
        <w:rPr>
          <w:sz w:val="20"/>
          <w:szCs w:val="20"/>
        </w:rPr>
        <w:t>previstas;</w:t>
      </w:r>
    </w:p>
    <w:p w14:paraId="7C6DBC4A" w14:textId="77777777" w:rsidR="0056193F" w:rsidRPr="003B39DA" w:rsidRDefault="0056193F" w:rsidP="0050671F">
      <w:pPr>
        <w:pStyle w:val="PargrafodaLista"/>
        <w:numPr>
          <w:ilvl w:val="0"/>
          <w:numId w:val="72"/>
        </w:numPr>
        <w:tabs>
          <w:tab w:val="left" w:pos="709"/>
        </w:tabs>
        <w:kinsoku w:val="0"/>
        <w:overflowPunct w:val="0"/>
        <w:spacing w:before="1" w:line="276" w:lineRule="auto"/>
        <w:ind w:right="778" w:firstLine="0"/>
        <w:rPr>
          <w:sz w:val="20"/>
          <w:szCs w:val="20"/>
        </w:rPr>
      </w:pPr>
      <w:proofErr w:type="gramStart"/>
      <w:r w:rsidRPr="003B39DA">
        <w:rPr>
          <w:sz w:val="20"/>
          <w:szCs w:val="20"/>
        </w:rPr>
        <w:t>atraso</w:t>
      </w:r>
      <w:proofErr w:type="gramEnd"/>
      <w:r w:rsidRPr="003B39DA">
        <w:rPr>
          <w:sz w:val="20"/>
          <w:szCs w:val="20"/>
        </w:rPr>
        <w:t xml:space="preserve"> superior a 2 (dois) meses, contado da emissão da nota fiscal, dos pagamentos ou de parcelas de pagamentos devidos pela Administração por despesas de obras, serviços ou fornecimentos;</w:t>
      </w:r>
    </w:p>
    <w:p w14:paraId="18DD5680" w14:textId="77777777" w:rsidR="0056193F" w:rsidRPr="003B39DA" w:rsidRDefault="0056193F" w:rsidP="0050671F">
      <w:pPr>
        <w:pStyle w:val="PargrafodaLista"/>
        <w:numPr>
          <w:ilvl w:val="0"/>
          <w:numId w:val="72"/>
        </w:numPr>
        <w:tabs>
          <w:tab w:val="left" w:pos="709"/>
        </w:tabs>
        <w:kinsoku w:val="0"/>
        <w:overflowPunct w:val="0"/>
        <w:spacing w:line="276" w:lineRule="auto"/>
        <w:ind w:right="771" w:firstLine="0"/>
        <w:rPr>
          <w:sz w:val="20"/>
          <w:szCs w:val="20"/>
        </w:rPr>
      </w:pPr>
      <w:proofErr w:type="gramStart"/>
      <w:r w:rsidRPr="003B39DA">
        <w:rPr>
          <w:sz w:val="20"/>
          <w:szCs w:val="20"/>
        </w:rPr>
        <w:t>não</w:t>
      </w:r>
      <w:proofErr w:type="gramEnd"/>
      <w:r w:rsidRPr="003B39DA">
        <w:rPr>
          <w:sz w:val="20"/>
          <w:szCs w:val="20"/>
        </w:rPr>
        <w:t xml:space="preserve"> liberação pela Administração, nos prazos contratuais, de área, local ou objeto, para execução</w:t>
      </w:r>
      <w:r w:rsidRPr="003B39DA">
        <w:rPr>
          <w:spacing w:val="-17"/>
          <w:sz w:val="20"/>
          <w:szCs w:val="20"/>
        </w:rPr>
        <w:t xml:space="preserve"> </w:t>
      </w:r>
      <w:r w:rsidRPr="003B39DA">
        <w:rPr>
          <w:sz w:val="20"/>
          <w:szCs w:val="20"/>
        </w:rPr>
        <w:t>de</w:t>
      </w:r>
      <w:r w:rsidRPr="003B39DA">
        <w:rPr>
          <w:spacing w:val="-17"/>
          <w:sz w:val="20"/>
          <w:szCs w:val="20"/>
        </w:rPr>
        <w:t xml:space="preserve"> </w:t>
      </w:r>
      <w:r w:rsidRPr="003B39DA">
        <w:rPr>
          <w:sz w:val="20"/>
          <w:szCs w:val="20"/>
        </w:rPr>
        <w:t>obra,</w:t>
      </w:r>
      <w:r w:rsidRPr="003B39DA">
        <w:rPr>
          <w:spacing w:val="-16"/>
          <w:sz w:val="20"/>
          <w:szCs w:val="20"/>
        </w:rPr>
        <w:t xml:space="preserve"> </w:t>
      </w:r>
      <w:r w:rsidRPr="003B39DA">
        <w:rPr>
          <w:sz w:val="20"/>
          <w:szCs w:val="20"/>
        </w:rPr>
        <w:t>serviço</w:t>
      </w:r>
      <w:r w:rsidRPr="003B39DA">
        <w:rPr>
          <w:spacing w:val="-16"/>
          <w:sz w:val="20"/>
          <w:szCs w:val="20"/>
        </w:rPr>
        <w:t xml:space="preserve"> </w:t>
      </w:r>
      <w:r w:rsidRPr="003B39DA">
        <w:rPr>
          <w:sz w:val="20"/>
          <w:szCs w:val="20"/>
        </w:rPr>
        <w:t>ou</w:t>
      </w:r>
      <w:r w:rsidRPr="003B39DA">
        <w:rPr>
          <w:spacing w:val="-16"/>
          <w:sz w:val="20"/>
          <w:szCs w:val="20"/>
        </w:rPr>
        <w:t xml:space="preserve"> </w:t>
      </w:r>
      <w:r w:rsidRPr="003B39DA">
        <w:rPr>
          <w:sz w:val="20"/>
          <w:szCs w:val="20"/>
        </w:rPr>
        <w:t>fornecimento,</w:t>
      </w:r>
      <w:r w:rsidRPr="003B39DA">
        <w:rPr>
          <w:spacing w:val="-16"/>
          <w:sz w:val="20"/>
          <w:szCs w:val="20"/>
        </w:rPr>
        <w:t xml:space="preserve"> </w:t>
      </w:r>
      <w:r w:rsidRPr="003B39DA">
        <w:rPr>
          <w:sz w:val="20"/>
          <w:szCs w:val="20"/>
        </w:rPr>
        <w:t>e</w:t>
      </w:r>
      <w:r w:rsidRPr="003B39DA">
        <w:rPr>
          <w:spacing w:val="-16"/>
          <w:sz w:val="20"/>
          <w:szCs w:val="20"/>
        </w:rPr>
        <w:t xml:space="preserve"> </w:t>
      </w:r>
      <w:r w:rsidRPr="003B39DA">
        <w:rPr>
          <w:sz w:val="20"/>
          <w:szCs w:val="20"/>
        </w:rPr>
        <w:t>de</w:t>
      </w:r>
      <w:r w:rsidRPr="003B39DA">
        <w:rPr>
          <w:spacing w:val="-16"/>
          <w:sz w:val="20"/>
          <w:szCs w:val="20"/>
        </w:rPr>
        <w:t xml:space="preserve"> </w:t>
      </w:r>
      <w:r w:rsidRPr="003B39DA">
        <w:rPr>
          <w:sz w:val="20"/>
          <w:szCs w:val="20"/>
        </w:rPr>
        <w:t>fontes</w:t>
      </w:r>
      <w:r w:rsidRPr="003B39DA">
        <w:rPr>
          <w:spacing w:val="-15"/>
          <w:sz w:val="20"/>
          <w:szCs w:val="20"/>
        </w:rPr>
        <w:t xml:space="preserve"> </w:t>
      </w:r>
      <w:r w:rsidRPr="003B39DA">
        <w:rPr>
          <w:sz w:val="20"/>
          <w:szCs w:val="20"/>
        </w:rPr>
        <w:t>de</w:t>
      </w:r>
      <w:r w:rsidRPr="003B39DA">
        <w:rPr>
          <w:spacing w:val="-17"/>
          <w:sz w:val="20"/>
          <w:szCs w:val="20"/>
        </w:rPr>
        <w:t xml:space="preserve"> </w:t>
      </w:r>
      <w:r w:rsidRPr="003B39DA">
        <w:rPr>
          <w:sz w:val="20"/>
          <w:szCs w:val="20"/>
        </w:rPr>
        <w:t>materiais</w:t>
      </w:r>
      <w:r w:rsidRPr="003B39DA">
        <w:rPr>
          <w:spacing w:val="-15"/>
          <w:sz w:val="20"/>
          <w:szCs w:val="20"/>
        </w:rPr>
        <w:t xml:space="preserve"> </w:t>
      </w:r>
      <w:r w:rsidRPr="003B39DA">
        <w:rPr>
          <w:sz w:val="20"/>
          <w:szCs w:val="20"/>
        </w:rPr>
        <w:t>naturais</w:t>
      </w:r>
      <w:r w:rsidRPr="003B39DA">
        <w:rPr>
          <w:spacing w:val="-15"/>
          <w:sz w:val="20"/>
          <w:szCs w:val="20"/>
        </w:rPr>
        <w:t xml:space="preserve"> </w:t>
      </w:r>
      <w:r w:rsidRPr="003B39DA">
        <w:rPr>
          <w:sz w:val="20"/>
          <w:szCs w:val="20"/>
        </w:rPr>
        <w:t>especificadas</w:t>
      </w:r>
      <w:r w:rsidRPr="003B39DA">
        <w:rPr>
          <w:spacing w:val="-15"/>
          <w:sz w:val="20"/>
          <w:szCs w:val="20"/>
        </w:rPr>
        <w:t xml:space="preserve"> </w:t>
      </w:r>
      <w:r w:rsidRPr="003B39DA">
        <w:rPr>
          <w:sz w:val="20"/>
          <w:szCs w:val="20"/>
        </w:rPr>
        <w:t>no</w:t>
      </w:r>
      <w:r w:rsidRPr="003B39DA">
        <w:rPr>
          <w:spacing w:val="-14"/>
          <w:sz w:val="20"/>
          <w:szCs w:val="20"/>
        </w:rPr>
        <w:t xml:space="preserve"> </w:t>
      </w:r>
      <w:r w:rsidRPr="003B39DA">
        <w:rPr>
          <w:sz w:val="20"/>
          <w:szCs w:val="20"/>
        </w:rPr>
        <w:t>projeto, inclusive</w:t>
      </w:r>
      <w:r w:rsidRPr="003B39DA">
        <w:rPr>
          <w:spacing w:val="-14"/>
          <w:sz w:val="20"/>
          <w:szCs w:val="20"/>
        </w:rPr>
        <w:t xml:space="preserve"> </w:t>
      </w:r>
      <w:r w:rsidRPr="003B39DA">
        <w:rPr>
          <w:sz w:val="20"/>
          <w:szCs w:val="20"/>
        </w:rPr>
        <w:t>devido</w:t>
      </w:r>
      <w:r w:rsidRPr="003B39DA">
        <w:rPr>
          <w:spacing w:val="-14"/>
          <w:sz w:val="20"/>
          <w:szCs w:val="20"/>
        </w:rPr>
        <w:t xml:space="preserve"> </w:t>
      </w:r>
      <w:r w:rsidRPr="003B39DA">
        <w:rPr>
          <w:sz w:val="20"/>
          <w:szCs w:val="20"/>
        </w:rPr>
        <w:t>a</w:t>
      </w:r>
      <w:r w:rsidRPr="003B39DA">
        <w:rPr>
          <w:spacing w:val="-14"/>
          <w:sz w:val="20"/>
          <w:szCs w:val="20"/>
        </w:rPr>
        <w:t xml:space="preserve"> </w:t>
      </w:r>
      <w:r w:rsidRPr="003B39DA">
        <w:rPr>
          <w:sz w:val="20"/>
          <w:szCs w:val="20"/>
        </w:rPr>
        <w:t>atraso</w:t>
      </w:r>
      <w:r w:rsidRPr="003B39DA">
        <w:rPr>
          <w:spacing w:val="-11"/>
          <w:sz w:val="20"/>
          <w:szCs w:val="20"/>
        </w:rPr>
        <w:t xml:space="preserve"> </w:t>
      </w:r>
      <w:r w:rsidRPr="003B39DA">
        <w:rPr>
          <w:sz w:val="20"/>
          <w:szCs w:val="20"/>
        </w:rPr>
        <w:t>ou</w:t>
      </w:r>
      <w:r w:rsidRPr="003B39DA">
        <w:rPr>
          <w:spacing w:val="-12"/>
          <w:sz w:val="20"/>
          <w:szCs w:val="20"/>
        </w:rPr>
        <w:t xml:space="preserve"> </w:t>
      </w:r>
      <w:r w:rsidRPr="003B39DA">
        <w:rPr>
          <w:sz w:val="20"/>
          <w:szCs w:val="20"/>
        </w:rPr>
        <w:t>descumprimento</w:t>
      </w:r>
      <w:r w:rsidRPr="003B39DA">
        <w:rPr>
          <w:spacing w:val="-14"/>
          <w:sz w:val="20"/>
          <w:szCs w:val="20"/>
        </w:rPr>
        <w:t xml:space="preserve"> </w:t>
      </w:r>
      <w:r w:rsidRPr="003B39DA">
        <w:rPr>
          <w:sz w:val="20"/>
          <w:szCs w:val="20"/>
        </w:rPr>
        <w:t>das</w:t>
      </w:r>
      <w:r w:rsidRPr="003B39DA">
        <w:rPr>
          <w:spacing w:val="-12"/>
          <w:sz w:val="20"/>
          <w:szCs w:val="20"/>
        </w:rPr>
        <w:t xml:space="preserve"> </w:t>
      </w:r>
      <w:r w:rsidRPr="003B39DA">
        <w:rPr>
          <w:sz w:val="20"/>
          <w:szCs w:val="20"/>
        </w:rPr>
        <w:t>obrigações</w:t>
      </w:r>
      <w:r w:rsidRPr="003B39DA">
        <w:rPr>
          <w:spacing w:val="-12"/>
          <w:sz w:val="20"/>
          <w:szCs w:val="20"/>
        </w:rPr>
        <w:t xml:space="preserve"> </w:t>
      </w:r>
      <w:r w:rsidRPr="003B39DA">
        <w:rPr>
          <w:sz w:val="20"/>
          <w:szCs w:val="20"/>
        </w:rPr>
        <w:t>atribuídas</w:t>
      </w:r>
      <w:r w:rsidRPr="003B39DA">
        <w:rPr>
          <w:spacing w:val="-13"/>
          <w:sz w:val="20"/>
          <w:szCs w:val="20"/>
        </w:rPr>
        <w:t xml:space="preserve"> </w:t>
      </w:r>
      <w:r w:rsidRPr="003B39DA">
        <w:rPr>
          <w:sz w:val="20"/>
          <w:szCs w:val="20"/>
        </w:rPr>
        <w:t>pelo</w:t>
      </w:r>
      <w:r w:rsidRPr="003B39DA">
        <w:rPr>
          <w:spacing w:val="-14"/>
          <w:sz w:val="20"/>
          <w:szCs w:val="20"/>
        </w:rPr>
        <w:t xml:space="preserve"> </w:t>
      </w:r>
      <w:r w:rsidRPr="003B39DA">
        <w:rPr>
          <w:sz w:val="20"/>
          <w:szCs w:val="20"/>
        </w:rPr>
        <w:t>contrato</w:t>
      </w:r>
      <w:r w:rsidRPr="003B39DA">
        <w:rPr>
          <w:spacing w:val="-14"/>
          <w:sz w:val="20"/>
          <w:szCs w:val="20"/>
        </w:rPr>
        <w:t xml:space="preserve"> </w:t>
      </w:r>
      <w:r w:rsidRPr="003B39DA">
        <w:rPr>
          <w:sz w:val="20"/>
          <w:szCs w:val="20"/>
        </w:rPr>
        <w:t>à</w:t>
      </w:r>
      <w:r w:rsidRPr="003B39DA">
        <w:rPr>
          <w:spacing w:val="-14"/>
          <w:sz w:val="20"/>
          <w:szCs w:val="20"/>
        </w:rPr>
        <w:t xml:space="preserve"> </w:t>
      </w:r>
      <w:r w:rsidRPr="003B39DA">
        <w:rPr>
          <w:sz w:val="20"/>
          <w:szCs w:val="20"/>
        </w:rPr>
        <w:t>Administração relacionadas a desapropriação, a desocupação de áreas públicas ou a licenciamento</w:t>
      </w:r>
      <w:r w:rsidRPr="003B39DA">
        <w:rPr>
          <w:spacing w:val="-23"/>
          <w:sz w:val="20"/>
          <w:szCs w:val="20"/>
        </w:rPr>
        <w:t xml:space="preserve"> </w:t>
      </w:r>
      <w:r w:rsidRPr="003B39DA">
        <w:rPr>
          <w:sz w:val="20"/>
          <w:szCs w:val="20"/>
        </w:rPr>
        <w:t>ambiental.</w:t>
      </w:r>
    </w:p>
    <w:p w14:paraId="7E4C2A76" w14:textId="77777777" w:rsidR="0056193F" w:rsidRPr="003B39DA" w:rsidRDefault="0056193F" w:rsidP="00864589">
      <w:pPr>
        <w:pStyle w:val="Corpodetexto"/>
        <w:kinsoku w:val="0"/>
        <w:overflowPunct w:val="0"/>
        <w:spacing w:before="10" w:line="276" w:lineRule="auto"/>
        <w:jc w:val="both"/>
      </w:pPr>
    </w:p>
    <w:p w14:paraId="4B05F963" w14:textId="77777777" w:rsidR="0056193F" w:rsidRPr="003B39DA" w:rsidRDefault="0056193F" w:rsidP="0050671F">
      <w:pPr>
        <w:pStyle w:val="PargrafodaLista"/>
        <w:numPr>
          <w:ilvl w:val="1"/>
          <w:numId w:val="74"/>
        </w:numPr>
        <w:tabs>
          <w:tab w:val="left" w:pos="709"/>
        </w:tabs>
        <w:kinsoku w:val="0"/>
        <w:overflowPunct w:val="0"/>
        <w:spacing w:line="276" w:lineRule="auto"/>
        <w:ind w:right="773" w:firstLine="0"/>
        <w:rPr>
          <w:sz w:val="20"/>
          <w:szCs w:val="20"/>
        </w:rPr>
      </w:pPr>
      <w:r w:rsidRPr="003B39DA">
        <w:rPr>
          <w:sz w:val="20"/>
          <w:szCs w:val="20"/>
        </w:rPr>
        <w:t xml:space="preserve">As hipóteses de extinção a que se referem os incisos II, III e IV na cláusula 10.3. </w:t>
      </w:r>
      <w:proofErr w:type="gramStart"/>
      <w:r w:rsidRPr="003B39DA">
        <w:rPr>
          <w:sz w:val="20"/>
          <w:szCs w:val="20"/>
        </w:rPr>
        <w:t>observarão</w:t>
      </w:r>
      <w:proofErr w:type="gramEnd"/>
      <w:r w:rsidRPr="003B39DA">
        <w:rPr>
          <w:sz w:val="20"/>
          <w:szCs w:val="20"/>
        </w:rPr>
        <w:t xml:space="preserve"> as seguintes</w:t>
      </w:r>
      <w:r w:rsidRPr="003B39DA">
        <w:rPr>
          <w:spacing w:val="-1"/>
          <w:sz w:val="20"/>
          <w:szCs w:val="20"/>
        </w:rPr>
        <w:t xml:space="preserve"> </w:t>
      </w:r>
      <w:r w:rsidRPr="003B39DA">
        <w:rPr>
          <w:sz w:val="20"/>
          <w:szCs w:val="20"/>
        </w:rPr>
        <w:t>disposições:</w:t>
      </w:r>
    </w:p>
    <w:p w14:paraId="3F3D2302" w14:textId="77777777" w:rsidR="0056193F" w:rsidRPr="003B39DA" w:rsidRDefault="0056193F" w:rsidP="00864589">
      <w:pPr>
        <w:pStyle w:val="Corpodetexto"/>
        <w:kinsoku w:val="0"/>
        <w:overflowPunct w:val="0"/>
        <w:spacing w:before="1" w:line="276" w:lineRule="auto"/>
        <w:jc w:val="both"/>
      </w:pPr>
    </w:p>
    <w:p w14:paraId="2774C79D" w14:textId="77777777" w:rsidR="0056193F" w:rsidRPr="003B39DA" w:rsidRDefault="0056193F" w:rsidP="0050671F">
      <w:pPr>
        <w:pStyle w:val="PargrafodaLista"/>
        <w:numPr>
          <w:ilvl w:val="0"/>
          <w:numId w:val="71"/>
        </w:numPr>
        <w:tabs>
          <w:tab w:val="left" w:pos="709"/>
        </w:tabs>
        <w:kinsoku w:val="0"/>
        <w:overflowPunct w:val="0"/>
        <w:spacing w:before="1" w:line="276" w:lineRule="auto"/>
        <w:ind w:right="779" w:firstLine="0"/>
        <w:rPr>
          <w:sz w:val="20"/>
          <w:szCs w:val="20"/>
        </w:rPr>
      </w:pPr>
      <w:proofErr w:type="gramStart"/>
      <w:r w:rsidRPr="003B39DA">
        <w:rPr>
          <w:sz w:val="20"/>
          <w:szCs w:val="20"/>
        </w:rPr>
        <w:t>não</w:t>
      </w:r>
      <w:proofErr w:type="gramEnd"/>
      <w:r w:rsidRPr="003B39DA">
        <w:rPr>
          <w:spacing w:val="-4"/>
          <w:sz w:val="20"/>
          <w:szCs w:val="20"/>
        </w:rPr>
        <w:t xml:space="preserve"> </w:t>
      </w:r>
      <w:r w:rsidRPr="003B39DA">
        <w:rPr>
          <w:sz w:val="20"/>
          <w:szCs w:val="20"/>
        </w:rPr>
        <w:t>serão</w:t>
      </w:r>
      <w:r w:rsidRPr="003B39DA">
        <w:rPr>
          <w:spacing w:val="-4"/>
          <w:sz w:val="20"/>
          <w:szCs w:val="20"/>
        </w:rPr>
        <w:t xml:space="preserve"> </w:t>
      </w:r>
      <w:r w:rsidRPr="003B39DA">
        <w:rPr>
          <w:sz w:val="20"/>
          <w:szCs w:val="20"/>
        </w:rPr>
        <w:t>admitidas</w:t>
      </w:r>
      <w:r w:rsidRPr="003B39DA">
        <w:rPr>
          <w:spacing w:val="-5"/>
          <w:sz w:val="20"/>
          <w:szCs w:val="20"/>
        </w:rPr>
        <w:t xml:space="preserve"> </w:t>
      </w:r>
      <w:r w:rsidRPr="003B39DA">
        <w:rPr>
          <w:sz w:val="20"/>
          <w:szCs w:val="20"/>
        </w:rPr>
        <w:t>em</w:t>
      </w:r>
      <w:r w:rsidRPr="003B39DA">
        <w:rPr>
          <w:spacing w:val="-6"/>
          <w:sz w:val="20"/>
          <w:szCs w:val="20"/>
        </w:rPr>
        <w:t xml:space="preserve"> </w:t>
      </w:r>
      <w:r w:rsidRPr="003B39DA">
        <w:rPr>
          <w:sz w:val="20"/>
          <w:szCs w:val="20"/>
        </w:rPr>
        <w:t>caso</w:t>
      </w:r>
      <w:r w:rsidRPr="003B39DA">
        <w:rPr>
          <w:spacing w:val="-6"/>
          <w:sz w:val="20"/>
          <w:szCs w:val="20"/>
        </w:rPr>
        <w:t xml:space="preserve"> </w:t>
      </w:r>
      <w:r w:rsidRPr="003B39DA">
        <w:rPr>
          <w:sz w:val="20"/>
          <w:szCs w:val="20"/>
        </w:rPr>
        <w:t>de</w:t>
      </w:r>
      <w:r w:rsidRPr="003B39DA">
        <w:rPr>
          <w:spacing w:val="-5"/>
          <w:sz w:val="20"/>
          <w:szCs w:val="20"/>
        </w:rPr>
        <w:t xml:space="preserve"> </w:t>
      </w:r>
      <w:r w:rsidRPr="003B39DA">
        <w:rPr>
          <w:sz w:val="20"/>
          <w:szCs w:val="20"/>
        </w:rPr>
        <w:t>calamidade</w:t>
      </w:r>
      <w:r w:rsidRPr="003B39DA">
        <w:rPr>
          <w:spacing w:val="-5"/>
          <w:sz w:val="20"/>
          <w:szCs w:val="20"/>
        </w:rPr>
        <w:t xml:space="preserve"> </w:t>
      </w:r>
      <w:r w:rsidRPr="003B39DA">
        <w:rPr>
          <w:sz w:val="20"/>
          <w:szCs w:val="20"/>
        </w:rPr>
        <w:t>pública,</w:t>
      </w:r>
      <w:r w:rsidRPr="003B39DA">
        <w:rPr>
          <w:spacing w:val="-2"/>
          <w:sz w:val="20"/>
          <w:szCs w:val="20"/>
        </w:rPr>
        <w:t xml:space="preserve"> </w:t>
      </w:r>
      <w:r w:rsidRPr="003B39DA">
        <w:rPr>
          <w:sz w:val="20"/>
          <w:szCs w:val="20"/>
        </w:rPr>
        <w:t>de</w:t>
      </w:r>
      <w:r w:rsidRPr="003B39DA">
        <w:rPr>
          <w:spacing w:val="-4"/>
          <w:sz w:val="20"/>
          <w:szCs w:val="20"/>
        </w:rPr>
        <w:t xml:space="preserve"> </w:t>
      </w:r>
      <w:r w:rsidRPr="003B39DA">
        <w:rPr>
          <w:sz w:val="20"/>
          <w:szCs w:val="20"/>
        </w:rPr>
        <w:t>grave</w:t>
      </w:r>
      <w:r w:rsidRPr="003B39DA">
        <w:rPr>
          <w:spacing w:val="-4"/>
          <w:sz w:val="20"/>
          <w:szCs w:val="20"/>
        </w:rPr>
        <w:t xml:space="preserve"> </w:t>
      </w:r>
      <w:r w:rsidRPr="003B39DA">
        <w:rPr>
          <w:sz w:val="20"/>
          <w:szCs w:val="20"/>
        </w:rPr>
        <w:t>perturbação</w:t>
      </w:r>
      <w:r w:rsidRPr="003B39DA">
        <w:rPr>
          <w:spacing w:val="-5"/>
          <w:sz w:val="20"/>
          <w:szCs w:val="20"/>
        </w:rPr>
        <w:t xml:space="preserve"> </w:t>
      </w:r>
      <w:r w:rsidRPr="003B39DA">
        <w:rPr>
          <w:sz w:val="20"/>
          <w:szCs w:val="20"/>
        </w:rPr>
        <w:t>da</w:t>
      </w:r>
      <w:r w:rsidRPr="003B39DA">
        <w:rPr>
          <w:spacing w:val="-5"/>
          <w:sz w:val="20"/>
          <w:szCs w:val="20"/>
        </w:rPr>
        <w:t xml:space="preserve"> </w:t>
      </w:r>
      <w:r w:rsidRPr="003B39DA">
        <w:rPr>
          <w:sz w:val="20"/>
          <w:szCs w:val="20"/>
        </w:rPr>
        <w:t>ordem</w:t>
      </w:r>
      <w:r w:rsidRPr="003B39DA">
        <w:rPr>
          <w:spacing w:val="-4"/>
          <w:sz w:val="20"/>
          <w:szCs w:val="20"/>
        </w:rPr>
        <w:t xml:space="preserve"> </w:t>
      </w:r>
      <w:r w:rsidRPr="003B39DA">
        <w:rPr>
          <w:sz w:val="20"/>
          <w:szCs w:val="20"/>
        </w:rPr>
        <w:t>interna</w:t>
      </w:r>
      <w:r w:rsidRPr="003B39DA">
        <w:rPr>
          <w:spacing w:val="-4"/>
          <w:sz w:val="20"/>
          <w:szCs w:val="20"/>
        </w:rPr>
        <w:t xml:space="preserve"> </w:t>
      </w:r>
      <w:r w:rsidRPr="003B39DA">
        <w:rPr>
          <w:sz w:val="20"/>
          <w:szCs w:val="20"/>
        </w:rPr>
        <w:t>ou de guerra, bem como quando decorrerem de ato ou fato que o contratado tenha praticado, do qual tenha participado ou para o qual tenha contribuído;</w:t>
      </w:r>
    </w:p>
    <w:p w14:paraId="461A9B3D" w14:textId="77777777" w:rsidR="0056193F" w:rsidRPr="003B39DA" w:rsidRDefault="0056193F" w:rsidP="0050671F">
      <w:pPr>
        <w:pStyle w:val="PargrafodaLista"/>
        <w:numPr>
          <w:ilvl w:val="0"/>
          <w:numId w:val="71"/>
        </w:numPr>
        <w:tabs>
          <w:tab w:val="left" w:pos="709"/>
        </w:tabs>
        <w:kinsoku w:val="0"/>
        <w:overflowPunct w:val="0"/>
        <w:spacing w:line="276" w:lineRule="auto"/>
        <w:ind w:right="769" w:firstLine="0"/>
        <w:rPr>
          <w:sz w:val="20"/>
          <w:szCs w:val="20"/>
        </w:rPr>
      </w:pPr>
      <w:proofErr w:type="gramStart"/>
      <w:r w:rsidRPr="003B39DA">
        <w:rPr>
          <w:sz w:val="20"/>
          <w:szCs w:val="20"/>
        </w:rPr>
        <w:t>assegurarão</w:t>
      </w:r>
      <w:proofErr w:type="gramEnd"/>
      <w:r w:rsidRPr="003B39DA">
        <w:rPr>
          <w:sz w:val="20"/>
          <w:szCs w:val="20"/>
        </w:rPr>
        <w:t xml:space="preserve"> ao contratado o direito de optar pela suspensão do cumprimento das obrigações assumidas até a normalização da situação, admitido o restabelecimento do equilíbrio econômico- financeiro do contrato, na forma da alínea “d” do inciso II do caput do art. 124 desta</w:t>
      </w:r>
      <w:r w:rsidRPr="003B39DA">
        <w:rPr>
          <w:spacing w:val="-18"/>
          <w:sz w:val="20"/>
          <w:szCs w:val="20"/>
        </w:rPr>
        <w:t xml:space="preserve"> </w:t>
      </w:r>
      <w:r w:rsidRPr="003B39DA">
        <w:rPr>
          <w:sz w:val="20"/>
          <w:szCs w:val="20"/>
        </w:rPr>
        <w:t>Lei.</w:t>
      </w:r>
    </w:p>
    <w:p w14:paraId="05C25EC3" w14:textId="77777777" w:rsidR="0056193F" w:rsidRPr="003B39DA" w:rsidRDefault="0056193F" w:rsidP="00864589">
      <w:pPr>
        <w:pStyle w:val="Corpodetexto"/>
        <w:kinsoku w:val="0"/>
        <w:overflowPunct w:val="0"/>
        <w:spacing w:before="9" w:line="276" w:lineRule="auto"/>
        <w:jc w:val="both"/>
      </w:pPr>
    </w:p>
    <w:p w14:paraId="0CBA0C06" w14:textId="77777777" w:rsidR="0056193F" w:rsidRPr="003B39DA" w:rsidRDefault="0056193F" w:rsidP="0050671F">
      <w:pPr>
        <w:pStyle w:val="PargrafodaLista"/>
        <w:numPr>
          <w:ilvl w:val="1"/>
          <w:numId w:val="74"/>
        </w:numPr>
        <w:tabs>
          <w:tab w:val="left" w:pos="709"/>
        </w:tabs>
        <w:kinsoku w:val="0"/>
        <w:overflowPunct w:val="0"/>
        <w:spacing w:before="1" w:line="276" w:lineRule="auto"/>
        <w:ind w:firstLine="0"/>
        <w:rPr>
          <w:sz w:val="20"/>
          <w:szCs w:val="20"/>
        </w:rPr>
      </w:pPr>
      <w:r w:rsidRPr="003B39DA">
        <w:rPr>
          <w:sz w:val="20"/>
          <w:szCs w:val="20"/>
        </w:rPr>
        <w:t>A extinção do contrato poderá</w:t>
      </w:r>
      <w:r w:rsidRPr="003B39DA">
        <w:rPr>
          <w:spacing w:val="-2"/>
          <w:sz w:val="20"/>
          <w:szCs w:val="20"/>
        </w:rPr>
        <w:t xml:space="preserve"> </w:t>
      </w:r>
      <w:r w:rsidRPr="003B39DA">
        <w:rPr>
          <w:sz w:val="20"/>
          <w:szCs w:val="20"/>
        </w:rPr>
        <w:t>ser:</w:t>
      </w:r>
    </w:p>
    <w:p w14:paraId="586C09F6" w14:textId="77777777" w:rsidR="0056193F" w:rsidRPr="003B39DA" w:rsidRDefault="0056193F" w:rsidP="00864589">
      <w:pPr>
        <w:pStyle w:val="Corpodetexto"/>
        <w:kinsoku w:val="0"/>
        <w:overflowPunct w:val="0"/>
        <w:spacing w:line="276" w:lineRule="auto"/>
        <w:jc w:val="both"/>
      </w:pPr>
    </w:p>
    <w:p w14:paraId="43C6FCA8" w14:textId="77777777" w:rsidR="0056193F" w:rsidRPr="003B39DA" w:rsidRDefault="0056193F" w:rsidP="0050671F">
      <w:pPr>
        <w:pStyle w:val="PargrafodaLista"/>
        <w:numPr>
          <w:ilvl w:val="0"/>
          <w:numId w:val="70"/>
        </w:numPr>
        <w:tabs>
          <w:tab w:val="left" w:pos="709"/>
        </w:tabs>
        <w:kinsoku w:val="0"/>
        <w:overflowPunct w:val="0"/>
        <w:spacing w:before="1" w:line="276" w:lineRule="auto"/>
        <w:ind w:right="771" w:firstLine="0"/>
        <w:rPr>
          <w:sz w:val="20"/>
          <w:szCs w:val="20"/>
        </w:rPr>
      </w:pPr>
      <w:proofErr w:type="gramStart"/>
      <w:r w:rsidRPr="003B39DA">
        <w:rPr>
          <w:sz w:val="20"/>
          <w:szCs w:val="20"/>
        </w:rPr>
        <w:t>determinada</w:t>
      </w:r>
      <w:proofErr w:type="gramEnd"/>
      <w:r w:rsidRPr="003B39DA">
        <w:rPr>
          <w:sz w:val="20"/>
          <w:szCs w:val="20"/>
        </w:rPr>
        <w:t xml:space="preserve"> por ato unilateral e escrito da Contratante, exceto no caso de descumprimento decorrente de sua própria</w:t>
      </w:r>
      <w:r w:rsidRPr="003B39DA">
        <w:rPr>
          <w:spacing w:val="-1"/>
          <w:sz w:val="20"/>
          <w:szCs w:val="20"/>
        </w:rPr>
        <w:t xml:space="preserve"> </w:t>
      </w:r>
      <w:r w:rsidRPr="003B39DA">
        <w:rPr>
          <w:sz w:val="20"/>
          <w:szCs w:val="20"/>
        </w:rPr>
        <w:t>conduta;</w:t>
      </w:r>
    </w:p>
    <w:p w14:paraId="43D78E26" w14:textId="77777777" w:rsidR="0056193F" w:rsidRPr="003B39DA" w:rsidRDefault="0056193F" w:rsidP="0050671F">
      <w:pPr>
        <w:pStyle w:val="PargrafodaLista"/>
        <w:numPr>
          <w:ilvl w:val="0"/>
          <w:numId w:val="70"/>
        </w:numPr>
        <w:tabs>
          <w:tab w:val="left" w:pos="709"/>
        </w:tabs>
        <w:kinsoku w:val="0"/>
        <w:overflowPunct w:val="0"/>
        <w:spacing w:line="276" w:lineRule="auto"/>
        <w:ind w:right="781" w:firstLine="0"/>
        <w:rPr>
          <w:sz w:val="20"/>
          <w:szCs w:val="20"/>
        </w:rPr>
      </w:pPr>
      <w:proofErr w:type="gramStart"/>
      <w:r w:rsidRPr="003B39DA">
        <w:rPr>
          <w:sz w:val="20"/>
          <w:szCs w:val="20"/>
        </w:rPr>
        <w:t>consensual</w:t>
      </w:r>
      <w:proofErr w:type="gramEnd"/>
      <w:r w:rsidRPr="003B39DA">
        <w:rPr>
          <w:sz w:val="20"/>
          <w:szCs w:val="20"/>
        </w:rPr>
        <w:t>, por acordo entre as partes, por conciliação, por mediação ou por comitê de resolução de disputas, desde que haja interesse da</w:t>
      </w:r>
      <w:r w:rsidRPr="003B39DA">
        <w:rPr>
          <w:spacing w:val="-7"/>
          <w:sz w:val="20"/>
          <w:szCs w:val="20"/>
        </w:rPr>
        <w:t xml:space="preserve"> </w:t>
      </w:r>
      <w:r w:rsidRPr="003B39DA">
        <w:rPr>
          <w:sz w:val="20"/>
          <w:szCs w:val="20"/>
        </w:rPr>
        <w:t>Contratante;</w:t>
      </w:r>
    </w:p>
    <w:p w14:paraId="3F752ED5" w14:textId="77777777" w:rsidR="0056193F" w:rsidRPr="003B39DA" w:rsidRDefault="0056193F" w:rsidP="0050671F">
      <w:pPr>
        <w:pStyle w:val="PargrafodaLista"/>
        <w:numPr>
          <w:ilvl w:val="0"/>
          <w:numId w:val="70"/>
        </w:numPr>
        <w:tabs>
          <w:tab w:val="left" w:pos="709"/>
        </w:tabs>
        <w:kinsoku w:val="0"/>
        <w:overflowPunct w:val="0"/>
        <w:spacing w:line="276" w:lineRule="auto"/>
        <w:ind w:right="783" w:firstLine="0"/>
        <w:rPr>
          <w:sz w:val="20"/>
          <w:szCs w:val="20"/>
        </w:rPr>
      </w:pPr>
      <w:proofErr w:type="gramStart"/>
      <w:r w:rsidRPr="003B39DA">
        <w:rPr>
          <w:sz w:val="20"/>
          <w:szCs w:val="20"/>
        </w:rPr>
        <w:t>determinada</w:t>
      </w:r>
      <w:proofErr w:type="gramEnd"/>
      <w:r w:rsidRPr="003B39DA">
        <w:rPr>
          <w:sz w:val="20"/>
          <w:szCs w:val="20"/>
        </w:rPr>
        <w:t xml:space="preserve"> por decisão arbitral, em decorrência de cláusula compromissória ou compromisso arbitral, ou por decisão</w:t>
      </w:r>
      <w:r w:rsidRPr="003B39DA">
        <w:rPr>
          <w:spacing w:val="-5"/>
          <w:sz w:val="20"/>
          <w:szCs w:val="20"/>
        </w:rPr>
        <w:t xml:space="preserve"> </w:t>
      </w:r>
      <w:r w:rsidRPr="003B39DA">
        <w:rPr>
          <w:sz w:val="20"/>
          <w:szCs w:val="20"/>
        </w:rPr>
        <w:t>judicial.</w:t>
      </w:r>
    </w:p>
    <w:p w14:paraId="0D9271DB" w14:textId="77777777" w:rsidR="0056193F" w:rsidRPr="003B39DA" w:rsidRDefault="0056193F" w:rsidP="00864589">
      <w:pPr>
        <w:pStyle w:val="Corpodetexto"/>
        <w:kinsoku w:val="0"/>
        <w:overflowPunct w:val="0"/>
        <w:spacing w:line="276" w:lineRule="auto"/>
        <w:jc w:val="both"/>
      </w:pPr>
    </w:p>
    <w:p w14:paraId="4626952E" w14:textId="77777777" w:rsidR="0056193F" w:rsidRPr="003B39DA" w:rsidRDefault="0056193F" w:rsidP="0050671F">
      <w:pPr>
        <w:pStyle w:val="PargrafodaLista"/>
        <w:numPr>
          <w:ilvl w:val="1"/>
          <w:numId w:val="74"/>
        </w:numPr>
        <w:tabs>
          <w:tab w:val="left" w:pos="709"/>
        </w:tabs>
        <w:kinsoku w:val="0"/>
        <w:overflowPunct w:val="0"/>
        <w:spacing w:before="1" w:line="276" w:lineRule="auto"/>
        <w:ind w:firstLine="0"/>
        <w:rPr>
          <w:sz w:val="20"/>
          <w:szCs w:val="20"/>
        </w:rPr>
      </w:pPr>
      <w:r w:rsidRPr="003B39DA">
        <w:rPr>
          <w:sz w:val="20"/>
          <w:szCs w:val="20"/>
        </w:rPr>
        <w:t>A rescisão judicial ocorrerá nos termos da legislação pertinente à</w:t>
      </w:r>
      <w:r w:rsidRPr="003B39DA">
        <w:rPr>
          <w:spacing w:val="-6"/>
          <w:sz w:val="20"/>
          <w:szCs w:val="20"/>
        </w:rPr>
        <w:t xml:space="preserve"> </w:t>
      </w:r>
      <w:r w:rsidRPr="003B39DA">
        <w:rPr>
          <w:sz w:val="20"/>
          <w:szCs w:val="20"/>
        </w:rPr>
        <w:t>espécie.</w:t>
      </w:r>
    </w:p>
    <w:p w14:paraId="5135EF82" w14:textId="77777777" w:rsidR="0056193F" w:rsidRPr="003B39DA" w:rsidRDefault="0056193F" w:rsidP="00864589">
      <w:pPr>
        <w:pStyle w:val="Corpodetexto"/>
        <w:kinsoku w:val="0"/>
        <w:overflowPunct w:val="0"/>
        <w:spacing w:line="276" w:lineRule="auto"/>
        <w:jc w:val="both"/>
      </w:pPr>
    </w:p>
    <w:p w14:paraId="1D323A5A" w14:textId="77777777" w:rsidR="0056193F" w:rsidRPr="003B39DA" w:rsidRDefault="0056193F" w:rsidP="0050671F">
      <w:pPr>
        <w:pStyle w:val="PargrafodaLista"/>
        <w:numPr>
          <w:ilvl w:val="1"/>
          <w:numId w:val="74"/>
        </w:numPr>
        <w:tabs>
          <w:tab w:val="left" w:pos="709"/>
        </w:tabs>
        <w:kinsoku w:val="0"/>
        <w:overflowPunct w:val="0"/>
        <w:spacing w:before="1" w:line="276" w:lineRule="auto"/>
        <w:ind w:right="779" w:firstLine="0"/>
        <w:rPr>
          <w:sz w:val="20"/>
          <w:szCs w:val="20"/>
        </w:rPr>
      </w:pPr>
      <w:r w:rsidRPr="003B39DA">
        <w:rPr>
          <w:sz w:val="20"/>
          <w:szCs w:val="20"/>
        </w:rPr>
        <w:t>A extinção determinada por ato unilateral da Contratante e a extinção consensual deverão ser precedidas de autorização escrita e fundamentada da autoridade competente e reduzidas a termo no respectivo</w:t>
      </w:r>
      <w:r w:rsidRPr="003B39DA">
        <w:rPr>
          <w:spacing w:val="-2"/>
          <w:sz w:val="20"/>
          <w:szCs w:val="20"/>
        </w:rPr>
        <w:t xml:space="preserve"> </w:t>
      </w:r>
      <w:r w:rsidRPr="003B39DA">
        <w:rPr>
          <w:sz w:val="20"/>
          <w:szCs w:val="20"/>
        </w:rPr>
        <w:t>processo.</w:t>
      </w:r>
    </w:p>
    <w:p w14:paraId="2AF5464B" w14:textId="77777777" w:rsidR="0056193F" w:rsidRPr="003B39DA" w:rsidRDefault="0056193F" w:rsidP="00864589">
      <w:pPr>
        <w:pStyle w:val="Corpodetexto"/>
        <w:kinsoku w:val="0"/>
        <w:overflowPunct w:val="0"/>
        <w:spacing w:before="10" w:line="276" w:lineRule="auto"/>
        <w:jc w:val="both"/>
      </w:pPr>
    </w:p>
    <w:p w14:paraId="1E967C8C" w14:textId="77777777" w:rsidR="0056193F" w:rsidRPr="003B39DA" w:rsidRDefault="0056193F" w:rsidP="0050671F">
      <w:pPr>
        <w:pStyle w:val="PargrafodaLista"/>
        <w:numPr>
          <w:ilvl w:val="1"/>
          <w:numId w:val="74"/>
        </w:numPr>
        <w:tabs>
          <w:tab w:val="left" w:pos="709"/>
        </w:tabs>
        <w:kinsoku w:val="0"/>
        <w:overflowPunct w:val="0"/>
        <w:spacing w:line="276" w:lineRule="auto"/>
        <w:ind w:right="780" w:firstLine="0"/>
        <w:rPr>
          <w:sz w:val="20"/>
          <w:szCs w:val="20"/>
        </w:rPr>
      </w:pPr>
      <w:r w:rsidRPr="003B39DA">
        <w:rPr>
          <w:sz w:val="20"/>
          <w:szCs w:val="20"/>
        </w:rPr>
        <w:t>Quando a extinção decorrer de culpa exclusiva da Contratante, o Contratado será ressarcido pelos prejuízos regularmente comprovados que houver sofrido e terá direito</w:t>
      </w:r>
      <w:r w:rsidRPr="003B39DA">
        <w:rPr>
          <w:spacing w:val="-3"/>
          <w:sz w:val="20"/>
          <w:szCs w:val="20"/>
        </w:rPr>
        <w:t xml:space="preserve"> </w:t>
      </w:r>
      <w:r w:rsidRPr="003B39DA">
        <w:rPr>
          <w:sz w:val="20"/>
          <w:szCs w:val="20"/>
        </w:rPr>
        <w:t>a:</w:t>
      </w:r>
    </w:p>
    <w:p w14:paraId="0E34BD69" w14:textId="77777777" w:rsidR="0056193F" w:rsidRPr="003B39DA" w:rsidRDefault="0056193F" w:rsidP="00864589">
      <w:pPr>
        <w:pStyle w:val="Corpodetexto"/>
        <w:kinsoku w:val="0"/>
        <w:overflowPunct w:val="0"/>
        <w:spacing w:before="10" w:line="276" w:lineRule="auto"/>
        <w:jc w:val="both"/>
      </w:pPr>
    </w:p>
    <w:p w14:paraId="1853219D" w14:textId="77777777" w:rsidR="0056193F" w:rsidRPr="003B39DA" w:rsidRDefault="0056193F" w:rsidP="0050671F">
      <w:pPr>
        <w:pStyle w:val="PargrafodaLista"/>
        <w:numPr>
          <w:ilvl w:val="0"/>
          <w:numId w:val="69"/>
        </w:numPr>
        <w:tabs>
          <w:tab w:val="left" w:pos="709"/>
        </w:tabs>
        <w:kinsoku w:val="0"/>
        <w:overflowPunct w:val="0"/>
        <w:spacing w:before="1" w:line="276" w:lineRule="auto"/>
        <w:rPr>
          <w:sz w:val="20"/>
          <w:szCs w:val="20"/>
        </w:rPr>
      </w:pPr>
      <w:proofErr w:type="gramStart"/>
      <w:r w:rsidRPr="003B39DA">
        <w:rPr>
          <w:sz w:val="20"/>
          <w:szCs w:val="20"/>
        </w:rPr>
        <w:t>devolução</w:t>
      </w:r>
      <w:proofErr w:type="gramEnd"/>
      <w:r w:rsidRPr="003B39DA">
        <w:rPr>
          <w:sz w:val="20"/>
          <w:szCs w:val="20"/>
        </w:rPr>
        <w:t xml:space="preserve"> da</w:t>
      </w:r>
      <w:r w:rsidRPr="003B39DA">
        <w:rPr>
          <w:spacing w:val="-3"/>
          <w:sz w:val="20"/>
          <w:szCs w:val="20"/>
        </w:rPr>
        <w:t xml:space="preserve"> </w:t>
      </w:r>
      <w:r w:rsidRPr="003B39DA">
        <w:rPr>
          <w:sz w:val="20"/>
          <w:szCs w:val="20"/>
        </w:rPr>
        <w:t>garantia;</w:t>
      </w:r>
    </w:p>
    <w:p w14:paraId="483D4DEA" w14:textId="77777777" w:rsidR="0056193F" w:rsidRPr="003B39DA" w:rsidRDefault="0056193F" w:rsidP="0050671F">
      <w:pPr>
        <w:pStyle w:val="PargrafodaLista"/>
        <w:numPr>
          <w:ilvl w:val="0"/>
          <w:numId w:val="69"/>
        </w:numPr>
        <w:tabs>
          <w:tab w:val="left" w:pos="709"/>
        </w:tabs>
        <w:kinsoku w:val="0"/>
        <w:overflowPunct w:val="0"/>
        <w:spacing w:line="276" w:lineRule="auto"/>
        <w:rPr>
          <w:sz w:val="20"/>
          <w:szCs w:val="20"/>
        </w:rPr>
      </w:pPr>
      <w:proofErr w:type="gramStart"/>
      <w:r w:rsidRPr="003B39DA">
        <w:rPr>
          <w:sz w:val="20"/>
          <w:szCs w:val="20"/>
        </w:rPr>
        <w:t>pagamentos</w:t>
      </w:r>
      <w:proofErr w:type="gramEnd"/>
      <w:r w:rsidRPr="003B39DA">
        <w:rPr>
          <w:sz w:val="20"/>
          <w:szCs w:val="20"/>
        </w:rPr>
        <w:t xml:space="preserve"> devidos pela execução do contrato até a data de</w:t>
      </w:r>
      <w:r w:rsidRPr="003B39DA">
        <w:rPr>
          <w:spacing w:val="-4"/>
          <w:sz w:val="20"/>
          <w:szCs w:val="20"/>
        </w:rPr>
        <w:t xml:space="preserve"> </w:t>
      </w:r>
      <w:r w:rsidRPr="003B39DA">
        <w:rPr>
          <w:sz w:val="20"/>
          <w:szCs w:val="20"/>
        </w:rPr>
        <w:t>extinção;</w:t>
      </w:r>
    </w:p>
    <w:p w14:paraId="72E2E797" w14:textId="77777777" w:rsidR="0056193F" w:rsidRPr="003B39DA" w:rsidRDefault="0056193F" w:rsidP="0050671F">
      <w:pPr>
        <w:pStyle w:val="PargrafodaLista"/>
        <w:numPr>
          <w:ilvl w:val="0"/>
          <w:numId w:val="69"/>
        </w:numPr>
        <w:tabs>
          <w:tab w:val="left" w:pos="709"/>
        </w:tabs>
        <w:kinsoku w:val="0"/>
        <w:overflowPunct w:val="0"/>
        <w:spacing w:line="276" w:lineRule="auto"/>
        <w:rPr>
          <w:sz w:val="20"/>
          <w:szCs w:val="20"/>
        </w:rPr>
      </w:pPr>
      <w:proofErr w:type="gramStart"/>
      <w:r w:rsidRPr="003B39DA">
        <w:rPr>
          <w:sz w:val="20"/>
          <w:szCs w:val="20"/>
        </w:rPr>
        <w:t>pagamento</w:t>
      </w:r>
      <w:proofErr w:type="gramEnd"/>
      <w:r w:rsidRPr="003B39DA">
        <w:rPr>
          <w:sz w:val="20"/>
          <w:szCs w:val="20"/>
        </w:rPr>
        <w:t xml:space="preserve"> do custo da desmobilização.</w:t>
      </w:r>
    </w:p>
    <w:p w14:paraId="05DB870B" w14:textId="77777777" w:rsidR="0056193F" w:rsidRPr="003B39DA" w:rsidRDefault="0056193F" w:rsidP="00864589">
      <w:pPr>
        <w:pStyle w:val="Corpodetexto"/>
        <w:kinsoku w:val="0"/>
        <w:overflowPunct w:val="0"/>
        <w:spacing w:before="1" w:line="276" w:lineRule="auto"/>
        <w:jc w:val="both"/>
      </w:pPr>
    </w:p>
    <w:p w14:paraId="12E90009" w14:textId="6F08D2B3" w:rsidR="0056193F" w:rsidRPr="003B39DA" w:rsidRDefault="0056193F" w:rsidP="0050671F">
      <w:pPr>
        <w:pStyle w:val="PargrafodaLista"/>
        <w:numPr>
          <w:ilvl w:val="1"/>
          <w:numId w:val="74"/>
        </w:numPr>
        <w:tabs>
          <w:tab w:val="left" w:pos="709"/>
        </w:tabs>
        <w:kinsoku w:val="0"/>
        <w:overflowPunct w:val="0"/>
        <w:spacing w:before="4" w:line="276" w:lineRule="auto"/>
        <w:ind w:right="770" w:firstLine="0"/>
        <w:rPr>
          <w:sz w:val="20"/>
          <w:szCs w:val="20"/>
        </w:rPr>
      </w:pPr>
      <w:r w:rsidRPr="003B39DA">
        <w:rPr>
          <w:sz w:val="20"/>
          <w:szCs w:val="20"/>
        </w:rPr>
        <w:t xml:space="preserve">A extinção determinada por ato unilateral da Contratante poderá acarretar, sem prejuízo das sanções </w:t>
      </w:r>
      <w:r w:rsidRPr="003B39DA">
        <w:rPr>
          <w:sz w:val="20"/>
          <w:szCs w:val="20"/>
        </w:rPr>
        <w:lastRenderedPageBreak/>
        <w:t>previstas neste Edital, as seguintes</w:t>
      </w:r>
      <w:r w:rsidRPr="003B39DA">
        <w:rPr>
          <w:spacing w:val="-1"/>
          <w:sz w:val="20"/>
          <w:szCs w:val="20"/>
        </w:rPr>
        <w:t xml:space="preserve"> </w:t>
      </w:r>
      <w:r w:rsidRPr="003B39DA">
        <w:rPr>
          <w:sz w:val="20"/>
          <w:szCs w:val="20"/>
        </w:rPr>
        <w:t>consequências:</w:t>
      </w:r>
    </w:p>
    <w:p w14:paraId="61DD59FD" w14:textId="77777777" w:rsidR="0056193F" w:rsidRPr="003B39DA" w:rsidRDefault="0056193F" w:rsidP="0050671F">
      <w:pPr>
        <w:pStyle w:val="PargrafodaLista"/>
        <w:numPr>
          <w:ilvl w:val="0"/>
          <w:numId w:val="68"/>
        </w:numPr>
        <w:tabs>
          <w:tab w:val="left" w:pos="709"/>
        </w:tabs>
        <w:kinsoku w:val="0"/>
        <w:overflowPunct w:val="0"/>
        <w:spacing w:before="123" w:line="276" w:lineRule="auto"/>
        <w:ind w:right="780" w:firstLine="0"/>
        <w:rPr>
          <w:sz w:val="20"/>
          <w:szCs w:val="20"/>
        </w:rPr>
      </w:pPr>
      <w:proofErr w:type="gramStart"/>
      <w:r w:rsidRPr="003B39DA">
        <w:rPr>
          <w:sz w:val="20"/>
          <w:szCs w:val="20"/>
        </w:rPr>
        <w:t>assunção</w:t>
      </w:r>
      <w:proofErr w:type="gramEnd"/>
      <w:r w:rsidRPr="003B39DA">
        <w:rPr>
          <w:spacing w:val="-3"/>
          <w:sz w:val="20"/>
          <w:szCs w:val="20"/>
        </w:rPr>
        <w:t xml:space="preserve"> </w:t>
      </w:r>
      <w:r w:rsidRPr="003B39DA">
        <w:rPr>
          <w:sz w:val="20"/>
          <w:szCs w:val="20"/>
        </w:rPr>
        <w:t>imediata</w:t>
      </w:r>
      <w:r w:rsidRPr="003B39DA">
        <w:rPr>
          <w:spacing w:val="-4"/>
          <w:sz w:val="20"/>
          <w:szCs w:val="20"/>
        </w:rPr>
        <w:t xml:space="preserve"> </w:t>
      </w:r>
      <w:r w:rsidRPr="003B39DA">
        <w:rPr>
          <w:sz w:val="20"/>
          <w:szCs w:val="20"/>
        </w:rPr>
        <w:t>do</w:t>
      </w:r>
      <w:r w:rsidRPr="003B39DA">
        <w:rPr>
          <w:spacing w:val="-4"/>
          <w:sz w:val="20"/>
          <w:szCs w:val="20"/>
        </w:rPr>
        <w:t xml:space="preserve"> </w:t>
      </w:r>
      <w:r w:rsidRPr="003B39DA">
        <w:rPr>
          <w:sz w:val="20"/>
          <w:szCs w:val="20"/>
        </w:rPr>
        <w:t>objeto</w:t>
      </w:r>
      <w:r w:rsidRPr="003B39DA">
        <w:rPr>
          <w:spacing w:val="-6"/>
          <w:sz w:val="20"/>
          <w:szCs w:val="20"/>
        </w:rPr>
        <w:t xml:space="preserve"> </w:t>
      </w:r>
      <w:r w:rsidRPr="003B39DA">
        <w:rPr>
          <w:sz w:val="20"/>
          <w:szCs w:val="20"/>
        </w:rPr>
        <w:t>do</w:t>
      </w:r>
      <w:r w:rsidRPr="003B39DA">
        <w:rPr>
          <w:spacing w:val="-4"/>
          <w:sz w:val="20"/>
          <w:szCs w:val="20"/>
        </w:rPr>
        <w:t xml:space="preserve"> </w:t>
      </w:r>
      <w:r w:rsidRPr="003B39DA">
        <w:rPr>
          <w:sz w:val="20"/>
          <w:szCs w:val="20"/>
        </w:rPr>
        <w:t>contrato,</w:t>
      </w:r>
      <w:r w:rsidRPr="003B39DA">
        <w:rPr>
          <w:spacing w:val="-3"/>
          <w:sz w:val="20"/>
          <w:szCs w:val="20"/>
        </w:rPr>
        <w:t xml:space="preserve"> </w:t>
      </w:r>
      <w:r w:rsidRPr="003B39DA">
        <w:rPr>
          <w:sz w:val="20"/>
          <w:szCs w:val="20"/>
        </w:rPr>
        <w:t>no</w:t>
      </w:r>
      <w:r w:rsidRPr="003B39DA">
        <w:rPr>
          <w:spacing w:val="-4"/>
          <w:sz w:val="20"/>
          <w:szCs w:val="20"/>
        </w:rPr>
        <w:t xml:space="preserve"> </w:t>
      </w:r>
      <w:r w:rsidRPr="003B39DA">
        <w:rPr>
          <w:sz w:val="20"/>
          <w:szCs w:val="20"/>
        </w:rPr>
        <w:t>estado</w:t>
      </w:r>
      <w:r w:rsidRPr="003B39DA">
        <w:rPr>
          <w:spacing w:val="-3"/>
          <w:sz w:val="20"/>
          <w:szCs w:val="20"/>
        </w:rPr>
        <w:t xml:space="preserve"> </w:t>
      </w:r>
      <w:r w:rsidRPr="003B39DA">
        <w:rPr>
          <w:sz w:val="20"/>
          <w:szCs w:val="20"/>
        </w:rPr>
        <w:t>e</w:t>
      </w:r>
      <w:r w:rsidRPr="003B39DA">
        <w:rPr>
          <w:spacing w:val="-6"/>
          <w:sz w:val="20"/>
          <w:szCs w:val="20"/>
        </w:rPr>
        <w:t xml:space="preserve"> </w:t>
      </w:r>
      <w:r w:rsidRPr="003B39DA">
        <w:rPr>
          <w:sz w:val="20"/>
          <w:szCs w:val="20"/>
        </w:rPr>
        <w:t>local</w:t>
      </w:r>
      <w:r w:rsidRPr="003B39DA">
        <w:rPr>
          <w:spacing w:val="-4"/>
          <w:sz w:val="20"/>
          <w:szCs w:val="20"/>
        </w:rPr>
        <w:t xml:space="preserve"> </w:t>
      </w:r>
      <w:r w:rsidRPr="003B39DA">
        <w:rPr>
          <w:sz w:val="20"/>
          <w:szCs w:val="20"/>
        </w:rPr>
        <w:t>em</w:t>
      </w:r>
      <w:r w:rsidRPr="003B39DA">
        <w:rPr>
          <w:spacing w:val="-3"/>
          <w:sz w:val="20"/>
          <w:szCs w:val="20"/>
        </w:rPr>
        <w:t xml:space="preserve"> </w:t>
      </w:r>
      <w:r w:rsidRPr="003B39DA">
        <w:rPr>
          <w:sz w:val="20"/>
          <w:szCs w:val="20"/>
        </w:rPr>
        <w:t>que</w:t>
      </w:r>
      <w:r w:rsidRPr="003B39DA">
        <w:rPr>
          <w:spacing w:val="-3"/>
          <w:sz w:val="20"/>
          <w:szCs w:val="20"/>
        </w:rPr>
        <w:t xml:space="preserve"> </w:t>
      </w:r>
      <w:r w:rsidRPr="003B39DA">
        <w:rPr>
          <w:sz w:val="20"/>
          <w:szCs w:val="20"/>
        </w:rPr>
        <w:t>se</w:t>
      </w:r>
      <w:r w:rsidRPr="003B39DA">
        <w:rPr>
          <w:spacing w:val="-3"/>
          <w:sz w:val="20"/>
          <w:szCs w:val="20"/>
        </w:rPr>
        <w:t xml:space="preserve"> </w:t>
      </w:r>
      <w:r w:rsidRPr="003B39DA">
        <w:rPr>
          <w:sz w:val="20"/>
          <w:szCs w:val="20"/>
        </w:rPr>
        <w:t>encontrar,</w:t>
      </w:r>
      <w:r w:rsidRPr="003B39DA">
        <w:rPr>
          <w:spacing w:val="-3"/>
          <w:sz w:val="20"/>
          <w:szCs w:val="20"/>
        </w:rPr>
        <w:t xml:space="preserve"> </w:t>
      </w:r>
      <w:r w:rsidRPr="003B39DA">
        <w:rPr>
          <w:sz w:val="20"/>
          <w:szCs w:val="20"/>
        </w:rPr>
        <w:t>por</w:t>
      </w:r>
      <w:r w:rsidRPr="003B39DA">
        <w:rPr>
          <w:spacing w:val="-5"/>
          <w:sz w:val="20"/>
          <w:szCs w:val="20"/>
        </w:rPr>
        <w:t xml:space="preserve"> </w:t>
      </w:r>
      <w:r w:rsidRPr="003B39DA">
        <w:rPr>
          <w:sz w:val="20"/>
          <w:szCs w:val="20"/>
        </w:rPr>
        <w:t>ato</w:t>
      </w:r>
      <w:r w:rsidRPr="003B39DA">
        <w:rPr>
          <w:spacing w:val="-6"/>
          <w:sz w:val="20"/>
          <w:szCs w:val="20"/>
        </w:rPr>
        <w:t xml:space="preserve"> </w:t>
      </w:r>
      <w:r w:rsidRPr="003B39DA">
        <w:rPr>
          <w:sz w:val="20"/>
          <w:szCs w:val="20"/>
        </w:rPr>
        <w:t>próprio da</w:t>
      </w:r>
      <w:r w:rsidRPr="003B39DA">
        <w:rPr>
          <w:spacing w:val="-2"/>
          <w:sz w:val="20"/>
          <w:szCs w:val="20"/>
        </w:rPr>
        <w:t xml:space="preserve"> </w:t>
      </w:r>
      <w:r w:rsidRPr="003B39DA">
        <w:rPr>
          <w:sz w:val="20"/>
          <w:szCs w:val="20"/>
        </w:rPr>
        <w:t>Administração;</w:t>
      </w:r>
    </w:p>
    <w:p w14:paraId="03D234C7" w14:textId="039D0DD4" w:rsidR="0056193F" w:rsidRPr="003B39DA" w:rsidRDefault="0056193F" w:rsidP="0050671F">
      <w:pPr>
        <w:pStyle w:val="PargrafodaLista"/>
        <w:numPr>
          <w:ilvl w:val="0"/>
          <w:numId w:val="68"/>
        </w:numPr>
        <w:tabs>
          <w:tab w:val="left" w:pos="709"/>
        </w:tabs>
        <w:kinsoku w:val="0"/>
        <w:overflowPunct w:val="0"/>
        <w:spacing w:line="276" w:lineRule="auto"/>
        <w:ind w:right="773" w:firstLine="0"/>
        <w:rPr>
          <w:sz w:val="20"/>
          <w:szCs w:val="20"/>
        </w:rPr>
      </w:pPr>
      <w:proofErr w:type="gramStart"/>
      <w:r w:rsidRPr="003B39DA">
        <w:rPr>
          <w:sz w:val="20"/>
          <w:szCs w:val="20"/>
        </w:rPr>
        <w:t>ocupação</w:t>
      </w:r>
      <w:proofErr w:type="gramEnd"/>
      <w:r w:rsidRPr="003B39DA">
        <w:rPr>
          <w:sz w:val="20"/>
          <w:szCs w:val="20"/>
        </w:rPr>
        <w:t xml:space="preserve"> e utilização do local, das instalações, dos </w:t>
      </w:r>
      <w:r w:rsidR="00D97A74">
        <w:rPr>
          <w:sz w:val="20"/>
          <w:szCs w:val="20"/>
        </w:rPr>
        <w:t>veículos</w:t>
      </w:r>
      <w:r w:rsidRPr="003B39DA">
        <w:rPr>
          <w:sz w:val="20"/>
          <w:szCs w:val="20"/>
        </w:rPr>
        <w:t>, do material e do pessoal empregados na execução do contrato e necessários à sua</w:t>
      </w:r>
      <w:r w:rsidRPr="003B39DA">
        <w:rPr>
          <w:spacing w:val="-5"/>
          <w:sz w:val="20"/>
          <w:szCs w:val="20"/>
        </w:rPr>
        <w:t xml:space="preserve"> </w:t>
      </w:r>
      <w:r w:rsidRPr="003B39DA">
        <w:rPr>
          <w:sz w:val="20"/>
          <w:szCs w:val="20"/>
        </w:rPr>
        <w:t>continuidade;</w:t>
      </w:r>
    </w:p>
    <w:p w14:paraId="323F5F0E" w14:textId="77777777" w:rsidR="0056193F" w:rsidRPr="003B39DA" w:rsidRDefault="0056193F" w:rsidP="0050671F">
      <w:pPr>
        <w:pStyle w:val="PargrafodaLista"/>
        <w:numPr>
          <w:ilvl w:val="0"/>
          <w:numId w:val="68"/>
        </w:numPr>
        <w:tabs>
          <w:tab w:val="left" w:pos="709"/>
        </w:tabs>
        <w:kinsoku w:val="0"/>
        <w:overflowPunct w:val="0"/>
        <w:spacing w:line="276" w:lineRule="auto"/>
        <w:ind w:firstLine="0"/>
        <w:rPr>
          <w:sz w:val="20"/>
          <w:szCs w:val="20"/>
        </w:rPr>
      </w:pPr>
      <w:proofErr w:type="gramStart"/>
      <w:r w:rsidRPr="003B39DA">
        <w:rPr>
          <w:sz w:val="20"/>
          <w:szCs w:val="20"/>
        </w:rPr>
        <w:t>execução</w:t>
      </w:r>
      <w:proofErr w:type="gramEnd"/>
      <w:r w:rsidRPr="003B39DA">
        <w:rPr>
          <w:sz w:val="20"/>
          <w:szCs w:val="20"/>
        </w:rPr>
        <w:t xml:space="preserve"> da garantia contratual</w:t>
      </w:r>
      <w:r w:rsidRPr="003B39DA">
        <w:rPr>
          <w:spacing w:val="-6"/>
          <w:sz w:val="20"/>
          <w:szCs w:val="20"/>
        </w:rPr>
        <w:t xml:space="preserve"> </w:t>
      </w:r>
      <w:r w:rsidRPr="003B39DA">
        <w:rPr>
          <w:sz w:val="20"/>
          <w:szCs w:val="20"/>
        </w:rPr>
        <w:t>para:</w:t>
      </w:r>
    </w:p>
    <w:p w14:paraId="442E6EBB" w14:textId="77777777" w:rsidR="0056193F" w:rsidRPr="003B39DA" w:rsidRDefault="0056193F" w:rsidP="0050671F">
      <w:pPr>
        <w:pStyle w:val="PargrafodaLista"/>
        <w:numPr>
          <w:ilvl w:val="1"/>
          <w:numId w:val="68"/>
        </w:numPr>
        <w:tabs>
          <w:tab w:val="left" w:pos="709"/>
        </w:tabs>
        <w:kinsoku w:val="0"/>
        <w:overflowPunct w:val="0"/>
        <w:spacing w:line="276" w:lineRule="auto"/>
        <w:ind w:firstLine="0"/>
        <w:rPr>
          <w:sz w:val="20"/>
          <w:szCs w:val="20"/>
        </w:rPr>
      </w:pPr>
      <w:proofErr w:type="gramStart"/>
      <w:r w:rsidRPr="003B39DA">
        <w:rPr>
          <w:sz w:val="20"/>
          <w:szCs w:val="20"/>
        </w:rPr>
        <w:t>ressarcimento</w:t>
      </w:r>
      <w:proofErr w:type="gramEnd"/>
      <w:r w:rsidRPr="003B39DA">
        <w:rPr>
          <w:sz w:val="20"/>
          <w:szCs w:val="20"/>
        </w:rPr>
        <w:t xml:space="preserve"> da Administração Pública por prejuízos decorrentes da não</w:t>
      </w:r>
      <w:r w:rsidRPr="003B39DA">
        <w:rPr>
          <w:spacing w:val="-1"/>
          <w:sz w:val="20"/>
          <w:szCs w:val="20"/>
        </w:rPr>
        <w:t xml:space="preserve"> </w:t>
      </w:r>
      <w:r w:rsidRPr="003B39DA">
        <w:rPr>
          <w:sz w:val="20"/>
          <w:szCs w:val="20"/>
        </w:rPr>
        <w:t>execução;</w:t>
      </w:r>
    </w:p>
    <w:p w14:paraId="445AE32F" w14:textId="77777777" w:rsidR="0056193F" w:rsidRPr="003B39DA" w:rsidRDefault="0056193F" w:rsidP="0050671F">
      <w:pPr>
        <w:pStyle w:val="PargrafodaLista"/>
        <w:numPr>
          <w:ilvl w:val="1"/>
          <w:numId w:val="68"/>
        </w:numPr>
        <w:tabs>
          <w:tab w:val="left" w:pos="709"/>
        </w:tabs>
        <w:kinsoku w:val="0"/>
        <w:overflowPunct w:val="0"/>
        <w:spacing w:line="276" w:lineRule="auto"/>
        <w:ind w:firstLine="0"/>
        <w:rPr>
          <w:sz w:val="20"/>
          <w:szCs w:val="20"/>
        </w:rPr>
      </w:pPr>
      <w:proofErr w:type="gramStart"/>
      <w:r w:rsidRPr="003B39DA">
        <w:rPr>
          <w:sz w:val="20"/>
          <w:szCs w:val="20"/>
        </w:rPr>
        <w:t>pagamento</w:t>
      </w:r>
      <w:proofErr w:type="gramEnd"/>
      <w:r w:rsidRPr="003B39DA">
        <w:rPr>
          <w:sz w:val="20"/>
          <w:szCs w:val="20"/>
        </w:rPr>
        <w:t xml:space="preserve"> de verbas trabalhistas, fundiárias e previdenciárias, quando</w:t>
      </w:r>
      <w:r w:rsidRPr="003B39DA">
        <w:rPr>
          <w:spacing w:val="-7"/>
          <w:sz w:val="20"/>
          <w:szCs w:val="20"/>
        </w:rPr>
        <w:t xml:space="preserve"> </w:t>
      </w:r>
      <w:r w:rsidRPr="003B39DA">
        <w:rPr>
          <w:sz w:val="20"/>
          <w:szCs w:val="20"/>
        </w:rPr>
        <w:t>cabível;</w:t>
      </w:r>
    </w:p>
    <w:p w14:paraId="6DCA6773" w14:textId="77777777" w:rsidR="0056193F" w:rsidRPr="003B39DA" w:rsidRDefault="0056193F" w:rsidP="0050671F">
      <w:pPr>
        <w:pStyle w:val="PargrafodaLista"/>
        <w:numPr>
          <w:ilvl w:val="1"/>
          <w:numId w:val="68"/>
        </w:numPr>
        <w:tabs>
          <w:tab w:val="left" w:pos="709"/>
        </w:tabs>
        <w:kinsoku w:val="0"/>
        <w:overflowPunct w:val="0"/>
        <w:spacing w:line="276" w:lineRule="auto"/>
        <w:ind w:firstLine="0"/>
        <w:rPr>
          <w:sz w:val="20"/>
          <w:szCs w:val="20"/>
        </w:rPr>
      </w:pPr>
      <w:proofErr w:type="gramStart"/>
      <w:r w:rsidRPr="003B39DA">
        <w:rPr>
          <w:sz w:val="20"/>
          <w:szCs w:val="20"/>
        </w:rPr>
        <w:t>pagamento</w:t>
      </w:r>
      <w:proofErr w:type="gramEnd"/>
      <w:r w:rsidRPr="003B39DA">
        <w:rPr>
          <w:sz w:val="20"/>
          <w:szCs w:val="20"/>
        </w:rPr>
        <w:t xml:space="preserve"> das multas devidas à Administração</w:t>
      </w:r>
      <w:r w:rsidRPr="003B39DA">
        <w:rPr>
          <w:spacing w:val="2"/>
          <w:sz w:val="20"/>
          <w:szCs w:val="20"/>
        </w:rPr>
        <w:t xml:space="preserve"> </w:t>
      </w:r>
      <w:r w:rsidRPr="003B39DA">
        <w:rPr>
          <w:sz w:val="20"/>
          <w:szCs w:val="20"/>
        </w:rPr>
        <w:t>Pública;</w:t>
      </w:r>
    </w:p>
    <w:p w14:paraId="08EF9DC4" w14:textId="77777777" w:rsidR="0056193F" w:rsidRPr="003B39DA" w:rsidRDefault="0056193F" w:rsidP="0050671F">
      <w:pPr>
        <w:pStyle w:val="PargrafodaLista"/>
        <w:numPr>
          <w:ilvl w:val="1"/>
          <w:numId w:val="68"/>
        </w:numPr>
        <w:tabs>
          <w:tab w:val="left" w:pos="709"/>
        </w:tabs>
        <w:kinsoku w:val="0"/>
        <w:overflowPunct w:val="0"/>
        <w:spacing w:before="1" w:line="276" w:lineRule="auto"/>
        <w:ind w:right="781" w:firstLine="0"/>
        <w:rPr>
          <w:sz w:val="20"/>
          <w:szCs w:val="20"/>
        </w:rPr>
      </w:pPr>
      <w:proofErr w:type="gramStart"/>
      <w:r w:rsidRPr="003B39DA">
        <w:rPr>
          <w:sz w:val="20"/>
          <w:szCs w:val="20"/>
        </w:rPr>
        <w:t>exigência</w:t>
      </w:r>
      <w:proofErr w:type="gramEnd"/>
      <w:r w:rsidRPr="003B39DA">
        <w:rPr>
          <w:sz w:val="20"/>
          <w:szCs w:val="20"/>
        </w:rPr>
        <w:t xml:space="preserve"> da assunção da execução e da conclusão do objeto do contrato pela seguradora, quando</w:t>
      </w:r>
      <w:r w:rsidRPr="003B39DA">
        <w:rPr>
          <w:spacing w:val="-2"/>
          <w:sz w:val="20"/>
          <w:szCs w:val="20"/>
        </w:rPr>
        <w:t xml:space="preserve"> </w:t>
      </w:r>
      <w:r w:rsidRPr="003B39DA">
        <w:rPr>
          <w:sz w:val="20"/>
          <w:szCs w:val="20"/>
        </w:rPr>
        <w:t>cabível;</w:t>
      </w:r>
    </w:p>
    <w:p w14:paraId="6B842CC3" w14:textId="77777777" w:rsidR="0056193F" w:rsidRPr="003B39DA" w:rsidRDefault="0056193F" w:rsidP="0050671F">
      <w:pPr>
        <w:pStyle w:val="PargrafodaLista"/>
        <w:numPr>
          <w:ilvl w:val="0"/>
          <w:numId w:val="68"/>
        </w:numPr>
        <w:tabs>
          <w:tab w:val="left" w:pos="709"/>
        </w:tabs>
        <w:kinsoku w:val="0"/>
        <w:overflowPunct w:val="0"/>
        <w:spacing w:before="1" w:line="276" w:lineRule="auto"/>
        <w:ind w:right="779" w:firstLine="0"/>
        <w:rPr>
          <w:sz w:val="20"/>
          <w:szCs w:val="20"/>
        </w:rPr>
      </w:pPr>
      <w:proofErr w:type="gramStart"/>
      <w:r w:rsidRPr="003B39DA">
        <w:rPr>
          <w:sz w:val="20"/>
          <w:szCs w:val="20"/>
        </w:rPr>
        <w:t>retenção</w:t>
      </w:r>
      <w:proofErr w:type="gramEnd"/>
      <w:r w:rsidRPr="003B39DA">
        <w:rPr>
          <w:sz w:val="20"/>
          <w:szCs w:val="20"/>
        </w:rPr>
        <w:t xml:space="preserve"> dos créditos decorrentes do contrato até o limite dos prejuízos causados à Administração Pública e das multas aplicadas.</w:t>
      </w:r>
    </w:p>
    <w:p w14:paraId="48B61665" w14:textId="77777777" w:rsidR="0056193F" w:rsidRPr="003B39DA" w:rsidRDefault="0056193F" w:rsidP="00864589">
      <w:pPr>
        <w:pStyle w:val="Corpodetexto"/>
        <w:kinsoku w:val="0"/>
        <w:overflowPunct w:val="0"/>
        <w:spacing w:before="10" w:line="276" w:lineRule="auto"/>
        <w:jc w:val="both"/>
      </w:pPr>
    </w:p>
    <w:p w14:paraId="0C860DB7" w14:textId="77777777" w:rsidR="0056193F" w:rsidRPr="003B39DA" w:rsidRDefault="0056193F" w:rsidP="0050671F">
      <w:pPr>
        <w:pStyle w:val="PargrafodaLista"/>
        <w:numPr>
          <w:ilvl w:val="2"/>
          <w:numId w:val="67"/>
        </w:numPr>
        <w:tabs>
          <w:tab w:val="left" w:pos="994"/>
        </w:tabs>
        <w:kinsoku w:val="0"/>
        <w:overflowPunct w:val="0"/>
        <w:spacing w:line="276" w:lineRule="auto"/>
        <w:ind w:right="770" w:firstLine="0"/>
        <w:rPr>
          <w:sz w:val="20"/>
          <w:szCs w:val="20"/>
        </w:rPr>
      </w:pPr>
      <w:r w:rsidRPr="003B39DA">
        <w:rPr>
          <w:sz w:val="20"/>
          <w:szCs w:val="20"/>
        </w:rPr>
        <w:t xml:space="preserve">A aplicação das medidas previstas nos incisos I e II do item 10.9. </w:t>
      </w:r>
      <w:proofErr w:type="gramStart"/>
      <w:r w:rsidRPr="003B39DA">
        <w:rPr>
          <w:sz w:val="20"/>
          <w:szCs w:val="20"/>
        </w:rPr>
        <w:t>ficará</w:t>
      </w:r>
      <w:proofErr w:type="gramEnd"/>
      <w:r w:rsidRPr="003B39DA">
        <w:rPr>
          <w:sz w:val="20"/>
          <w:szCs w:val="20"/>
        </w:rPr>
        <w:t xml:space="preserve"> a critério da Administração, que poderá dar continuidade à obra ou ao serviço por execução direta ou</w:t>
      </w:r>
      <w:r w:rsidRPr="003B39DA">
        <w:rPr>
          <w:spacing w:val="-26"/>
          <w:sz w:val="20"/>
          <w:szCs w:val="20"/>
        </w:rPr>
        <w:t xml:space="preserve"> </w:t>
      </w:r>
      <w:r w:rsidRPr="003B39DA">
        <w:rPr>
          <w:sz w:val="20"/>
          <w:szCs w:val="20"/>
        </w:rPr>
        <w:t>indireta.</w:t>
      </w:r>
    </w:p>
    <w:p w14:paraId="0DC8E3F9" w14:textId="77777777" w:rsidR="0056193F" w:rsidRPr="003B39DA" w:rsidRDefault="0056193F" w:rsidP="00864589">
      <w:pPr>
        <w:pStyle w:val="Corpodetexto"/>
        <w:kinsoku w:val="0"/>
        <w:overflowPunct w:val="0"/>
        <w:spacing w:before="2" w:line="276" w:lineRule="auto"/>
        <w:jc w:val="both"/>
      </w:pPr>
    </w:p>
    <w:p w14:paraId="6EDE8DAA" w14:textId="77777777" w:rsidR="0056193F" w:rsidRPr="003B39DA" w:rsidRDefault="0056193F" w:rsidP="0050671F">
      <w:pPr>
        <w:pStyle w:val="PargrafodaLista"/>
        <w:numPr>
          <w:ilvl w:val="2"/>
          <w:numId w:val="67"/>
        </w:numPr>
        <w:tabs>
          <w:tab w:val="left" w:pos="994"/>
        </w:tabs>
        <w:kinsoku w:val="0"/>
        <w:overflowPunct w:val="0"/>
        <w:spacing w:line="276" w:lineRule="auto"/>
        <w:ind w:right="770" w:firstLine="0"/>
        <w:rPr>
          <w:sz w:val="20"/>
          <w:szCs w:val="20"/>
        </w:rPr>
      </w:pPr>
      <w:r w:rsidRPr="003B39DA">
        <w:rPr>
          <w:sz w:val="20"/>
          <w:szCs w:val="20"/>
        </w:rPr>
        <w:t>Na</w:t>
      </w:r>
      <w:r w:rsidRPr="003B39DA">
        <w:rPr>
          <w:spacing w:val="-5"/>
          <w:sz w:val="20"/>
          <w:szCs w:val="20"/>
        </w:rPr>
        <w:t xml:space="preserve"> </w:t>
      </w:r>
      <w:r w:rsidRPr="003B39DA">
        <w:rPr>
          <w:sz w:val="20"/>
          <w:szCs w:val="20"/>
        </w:rPr>
        <w:t>hipótese</w:t>
      </w:r>
      <w:r w:rsidRPr="003B39DA">
        <w:rPr>
          <w:spacing w:val="-3"/>
          <w:sz w:val="20"/>
          <w:szCs w:val="20"/>
        </w:rPr>
        <w:t xml:space="preserve"> </w:t>
      </w:r>
      <w:r w:rsidRPr="003B39DA">
        <w:rPr>
          <w:sz w:val="20"/>
          <w:szCs w:val="20"/>
        </w:rPr>
        <w:t>do</w:t>
      </w:r>
      <w:r w:rsidRPr="003B39DA">
        <w:rPr>
          <w:spacing w:val="-4"/>
          <w:sz w:val="20"/>
          <w:szCs w:val="20"/>
        </w:rPr>
        <w:t xml:space="preserve"> </w:t>
      </w:r>
      <w:r w:rsidRPr="003B39DA">
        <w:rPr>
          <w:sz w:val="20"/>
          <w:szCs w:val="20"/>
        </w:rPr>
        <w:t>inciso</w:t>
      </w:r>
      <w:r w:rsidRPr="003B39DA">
        <w:rPr>
          <w:spacing w:val="-6"/>
          <w:sz w:val="20"/>
          <w:szCs w:val="20"/>
        </w:rPr>
        <w:t xml:space="preserve"> </w:t>
      </w:r>
      <w:r w:rsidRPr="003B39DA">
        <w:rPr>
          <w:sz w:val="20"/>
          <w:szCs w:val="20"/>
        </w:rPr>
        <w:t>II</w:t>
      </w:r>
      <w:r w:rsidRPr="003B39DA">
        <w:rPr>
          <w:spacing w:val="-3"/>
          <w:sz w:val="20"/>
          <w:szCs w:val="20"/>
        </w:rPr>
        <w:t xml:space="preserve"> </w:t>
      </w:r>
      <w:r w:rsidRPr="003B39DA">
        <w:rPr>
          <w:sz w:val="20"/>
          <w:szCs w:val="20"/>
        </w:rPr>
        <w:t>do</w:t>
      </w:r>
      <w:r w:rsidRPr="003B39DA">
        <w:rPr>
          <w:spacing w:val="-3"/>
          <w:sz w:val="20"/>
          <w:szCs w:val="20"/>
        </w:rPr>
        <w:t xml:space="preserve"> </w:t>
      </w:r>
      <w:r w:rsidRPr="003B39DA">
        <w:rPr>
          <w:sz w:val="20"/>
          <w:szCs w:val="20"/>
        </w:rPr>
        <w:t>item</w:t>
      </w:r>
      <w:r w:rsidRPr="003B39DA">
        <w:rPr>
          <w:spacing w:val="-3"/>
          <w:sz w:val="20"/>
          <w:szCs w:val="20"/>
        </w:rPr>
        <w:t xml:space="preserve"> </w:t>
      </w:r>
      <w:r w:rsidRPr="003B39DA">
        <w:rPr>
          <w:sz w:val="20"/>
          <w:szCs w:val="20"/>
        </w:rPr>
        <w:t>10.9.</w:t>
      </w:r>
      <w:r w:rsidRPr="003B39DA">
        <w:rPr>
          <w:spacing w:val="-3"/>
          <w:sz w:val="20"/>
          <w:szCs w:val="20"/>
        </w:rPr>
        <w:t xml:space="preserve"> </w:t>
      </w:r>
      <w:proofErr w:type="gramStart"/>
      <w:r w:rsidRPr="003B39DA">
        <w:rPr>
          <w:sz w:val="20"/>
          <w:szCs w:val="20"/>
        </w:rPr>
        <w:t>o</w:t>
      </w:r>
      <w:proofErr w:type="gramEnd"/>
      <w:r w:rsidRPr="003B39DA">
        <w:rPr>
          <w:spacing w:val="-6"/>
          <w:sz w:val="20"/>
          <w:szCs w:val="20"/>
        </w:rPr>
        <w:t xml:space="preserve"> </w:t>
      </w:r>
      <w:r w:rsidRPr="003B39DA">
        <w:rPr>
          <w:sz w:val="20"/>
          <w:szCs w:val="20"/>
        </w:rPr>
        <w:t>ato</w:t>
      </w:r>
      <w:r w:rsidRPr="003B39DA">
        <w:rPr>
          <w:spacing w:val="-3"/>
          <w:sz w:val="20"/>
          <w:szCs w:val="20"/>
        </w:rPr>
        <w:t xml:space="preserve"> </w:t>
      </w:r>
      <w:r w:rsidRPr="003B39DA">
        <w:rPr>
          <w:sz w:val="20"/>
          <w:szCs w:val="20"/>
        </w:rPr>
        <w:t>deverá</w:t>
      </w:r>
      <w:r w:rsidRPr="003B39DA">
        <w:rPr>
          <w:spacing w:val="-3"/>
          <w:sz w:val="20"/>
          <w:szCs w:val="20"/>
        </w:rPr>
        <w:t xml:space="preserve"> </w:t>
      </w:r>
      <w:r w:rsidRPr="003B39DA">
        <w:rPr>
          <w:sz w:val="20"/>
          <w:szCs w:val="20"/>
        </w:rPr>
        <w:t>ser</w:t>
      </w:r>
      <w:r w:rsidRPr="003B39DA">
        <w:rPr>
          <w:spacing w:val="-3"/>
          <w:sz w:val="20"/>
          <w:szCs w:val="20"/>
        </w:rPr>
        <w:t xml:space="preserve"> </w:t>
      </w:r>
      <w:r w:rsidRPr="003B39DA">
        <w:rPr>
          <w:sz w:val="20"/>
          <w:szCs w:val="20"/>
        </w:rPr>
        <w:t>precedido</w:t>
      </w:r>
      <w:r w:rsidRPr="003B39DA">
        <w:rPr>
          <w:spacing w:val="-4"/>
          <w:sz w:val="20"/>
          <w:szCs w:val="20"/>
        </w:rPr>
        <w:t xml:space="preserve"> </w:t>
      </w:r>
      <w:r w:rsidRPr="003B39DA">
        <w:rPr>
          <w:sz w:val="20"/>
          <w:szCs w:val="20"/>
        </w:rPr>
        <w:t>de</w:t>
      </w:r>
      <w:r w:rsidRPr="003B39DA">
        <w:rPr>
          <w:spacing w:val="-4"/>
          <w:sz w:val="20"/>
          <w:szCs w:val="20"/>
        </w:rPr>
        <w:t xml:space="preserve"> </w:t>
      </w:r>
      <w:r w:rsidRPr="003B39DA">
        <w:rPr>
          <w:sz w:val="20"/>
          <w:szCs w:val="20"/>
        </w:rPr>
        <w:t>autorização</w:t>
      </w:r>
      <w:r w:rsidRPr="003B39DA">
        <w:rPr>
          <w:spacing w:val="-6"/>
          <w:sz w:val="20"/>
          <w:szCs w:val="20"/>
        </w:rPr>
        <w:t xml:space="preserve"> </w:t>
      </w:r>
      <w:r w:rsidRPr="003B39DA">
        <w:rPr>
          <w:sz w:val="20"/>
          <w:szCs w:val="20"/>
        </w:rPr>
        <w:t>expressa</w:t>
      </w:r>
      <w:r w:rsidRPr="003B39DA">
        <w:rPr>
          <w:spacing w:val="-1"/>
          <w:sz w:val="20"/>
          <w:szCs w:val="20"/>
        </w:rPr>
        <w:t xml:space="preserve"> </w:t>
      </w:r>
      <w:r w:rsidRPr="003B39DA">
        <w:rPr>
          <w:sz w:val="20"/>
          <w:szCs w:val="20"/>
        </w:rPr>
        <w:t>do Secretário Municipal competente, conforme o</w:t>
      </w:r>
      <w:r w:rsidRPr="003B39DA">
        <w:rPr>
          <w:spacing w:val="-3"/>
          <w:sz w:val="20"/>
          <w:szCs w:val="20"/>
        </w:rPr>
        <w:t xml:space="preserve"> </w:t>
      </w:r>
      <w:r w:rsidRPr="003B39DA">
        <w:rPr>
          <w:sz w:val="20"/>
          <w:szCs w:val="20"/>
        </w:rPr>
        <w:t>caso.</w:t>
      </w:r>
    </w:p>
    <w:p w14:paraId="6AED942A" w14:textId="77777777" w:rsidR="0056193F" w:rsidRPr="003B39DA" w:rsidRDefault="0056193F" w:rsidP="00864589">
      <w:pPr>
        <w:pStyle w:val="Corpodetexto"/>
        <w:kinsoku w:val="0"/>
        <w:overflowPunct w:val="0"/>
        <w:spacing w:before="10" w:line="276" w:lineRule="auto"/>
        <w:jc w:val="both"/>
      </w:pPr>
    </w:p>
    <w:p w14:paraId="3759EE31" w14:textId="77777777" w:rsidR="0056193F" w:rsidRPr="003B39DA" w:rsidRDefault="0056193F" w:rsidP="0050671F">
      <w:pPr>
        <w:pStyle w:val="PargrafodaLista"/>
        <w:numPr>
          <w:ilvl w:val="1"/>
          <w:numId w:val="74"/>
        </w:numPr>
        <w:tabs>
          <w:tab w:val="left" w:pos="764"/>
        </w:tabs>
        <w:kinsoku w:val="0"/>
        <w:overflowPunct w:val="0"/>
        <w:spacing w:line="276" w:lineRule="auto"/>
        <w:ind w:right="781" w:firstLine="0"/>
        <w:rPr>
          <w:sz w:val="20"/>
          <w:szCs w:val="20"/>
        </w:rPr>
      </w:pPr>
      <w:r w:rsidRPr="003B39DA">
        <w:rPr>
          <w:sz w:val="20"/>
          <w:szCs w:val="20"/>
        </w:rPr>
        <w:t>No caso de rescisão unilateral, por inadimplência da empresa contratada, à mesma caberá receber o valor dos serviços no limite do que fora</w:t>
      </w:r>
      <w:r w:rsidRPr="003B39DA">
        <w:rPr>
          <w:spacing w:val="-5"/>
          <w:sz w:val="20"/>
          <w:szCs w:val="20"/>
        </w:rPr>
        <w:t xml:space="preserve"> </w:t>
      </w:r>
      <w:r w:rsidRPr="003B39DA">
        <w:rPr>
          <w:sz w:val="20"/>
          <w:szCs w:val="20"/>
        </w:rPr>
        <w:t>executado.</w:t>
      </w:r>
    </w:p>
    <w:p w14:paraId="1013AD0A" w14:textId="77777777" w:rsidR="0056193F" w:rsidRPr="003B39DA" w:rsidRDefault="0056193F" w:rsidP="00864589">
      <w:pPr>
        <w:pStyle w:val="Corpodetexto"/>
        <w:kinsoku w:val="0"/>
        <w:overflowPunct w:val="0"/>
        <w:spacing w:before="1" w:line="276" w:lineRule="auto"/>
        <w:jc w:val="both"/>
      </w:pPr>
    </w:p>
    <w:p w14:paraId="5DE206F0" w14:textId="77777777" w:rsidR="0056193F" w:rsidRPr="003B39DA" w:rsidRDefault="0056193F" w:rsidP="0050671F">
      <w:pPr>
        <w:pStyle w:val="PargrafodaLista"/>
        <w:numPr>
          <w:ilvl w:val="1"/>
          <w:numId w:val="74"/>
        </w:numPr>
        <w:tabs>
          <w:tab w:val="left" w:pos="764"/>
        </w:tabs>
        <w:kinsoku w:val="0"/>
        <w:overflowPunct w:val="0"/>
        <w:spacing w:before="1" w:line="276" w:lineRule="auto"/>
        <w:ind w:right="783" w:firstLine="0"/>
        <w:rPr>
          <w:sz w:val="20"/>
          <w:szCs w:val="20"/>
        </w:rPr>
      </w:pPr>
      <w:r w:rsidRPr="003B39DA">
        <w:rPr>
          <w:sz w:val="20"/>
          <w:szCs w:val="20"/>
        </w:rPr>
        <w:t>No caso de rescisão bilateral, à empresa contratada caberá o valor dos serviços executados e a devolução dos valores caucionados.</w:t>
      </w:r>
    </w:p>
    <w:p w14:paraId="4B2A3067" w14:textId="77777777" w:rsidR="0056193F" w:rsidRPr="003B39DA" w:rsidRDefault="0056193F" w:rsidP="0050671F">
      <w:pPr>
        <w:pStyle w:val="PargrafodaLista"/>
        <w:numPr>
          <w:ilvl w:val="1"/>
          <w:numId w:val="74"/>
        </w:numPr>
        <w:tabs>
          <w:tab w:val="left" w:pos="764"/>
        </w:tabs>
        <w:kinsoku w:val="0"/>
        <w:overflowPunct w:val="0"/>
        <w:spacing w:line="276" w:lineRule="auto"/>
        <w:ind w:right="782" w:firstLine="0"/>
        <w:rPr>
          <w:sz w:val="20"/>
          <w:szCs w:val="20"/>
        </w:rPr>
      </w:pPr>
      <w:r w:rsidRPr="003B39DA">
        <w:rPr>
          <w:sz w:val="20"/>
          <w:szCs w:val="20"/>
        </w:rPr>
        <w:t>Em qualquer das hipóteses subscritas o Município não reembolsará ou pagará a empresa contratada qualquer indenização ou outros direitos a seus empregados por força da Legislação Trabalhista e da Previdência</w:t>
      </w:r>
      <w:r w:rsidRPr="003B39DA">
        <w:rPr>
          <w:spacing w:val="-3"/>
          <w:sz w:val="20"/>
          <w:szCs w:val="20"/>
        </w:rPr>
        <w:t xml:space="preserve"> </w:t>
      </w:r>
      <w:r w:rsidRPr="003B39DA">
        <w:rPr>
          <w:sz w:val="20"/>
          <w:szCs w:val="20"/>
        </w:rPr>
        <w:t>Social.</w:t>
      </w:r>
    </w:p>
    <w:p w14:paraId="2C8FBA28" w14:textId="77777777" w:rsidR="0056193F" w:rsidRPr="003B39DA" w:rsidRDefault="0056193F" w:rsidP="00864589">
      <w:pPr>
        <w:pStyle w:val="Corpodetexto"/>
        <w:kinsoku w:val="0"/>
        <w:overflowPunct w:val="0"/>
        <w:spacing w:before="2" w:line="276" w:lineRule="auto"/>
        <w:jc w:val="both"/>
      </w:pPr>
    </w:p>
    <w:p w14:paraId="20E56919" w14:textId="77777777" w:rsidR="0056193F" w:rsidRPr="003B39DA" w:rsidRDefault="0056193F" w:rsidP="00864589">
      <w:pPr>
        <w:pStyle w:val="Ttulo1"/>
        <w:kinsoku w:val="0"/>
        <w:overflowPunct w:val="0"/>
        <w:spacing w:line="276" w:lineRule="auto"/>
        <w:jc w:val="both"/>
      </w:pPr>
      <w:r w:rsidRPr="003B39DA">
        <w:t>CLÁUSULA DÉCIMA PRIMEIRA - DAS PRERROGATIVAS</w:t>
      </w:r>
    </w:p>
    <w:p w14:paraId="6EB12C52" w14:textId="77777777" w:rsidR="0056193F" w:rsidRPr="003B39DA" w:rsidRDefault="0056193F" w:rsidP="0050671F">
      <w:pPr>
        <w:pStyle w:val="PargrafodaLista"/>
        <w:numPr>
          <w:ilvl w:val="1"/>
          <w:numId w:val="66"/>
        </w:numPr>
        <w:tabs>
          <w:tab w:val="left" w:pos="709"/>
        </w:tabs>
        <w:kinsoku w:val="0"/>
        <w:overflowPunct w:val="0"/>
        <w:spacing w:line="276" w:lineRule="auto"/>
        <w:ind w:hanging="566"/>
        <w:rPr>
          <w:sz w:val="20"/>
          <w:szCs w:val="20"/>
        </w:rPr>
      </w:pPr>
      <w:r w:rsidRPr="003B39DA">
        <w:rPr>
          <w:sz w:val="20"/>
          <w:szCs w:val="20"/>
        </w:rPr>
        <w:t>A Contratada reconhece os seguintes direitos do Contratante relativos ao presente</w:t>
      </w:r>
      <w:r w:rsidRPr="003B39DA">
        <w:rPr>
          <w:spacing w:val="-6"/>
          <w:sz w:val="20"/>
          <w:szCs w:val="20"/>
        </w:rPr>
        <w:t xml:space="preserve"> </w:t>
      </w:r>
      <w:r w:rsidRPr="003B39DA">
        <w:rPr>
          <w:sz w:val="20"/>
          <w:szCs w:val="20"/>
        </w:rPr>
        <w:t>Contrato:</w:t>
      </w:r>
    </w:p>
    <w:p w14:paraId="3C1E120F" w14:textId="77777777" w:rsidR="0056193F" w:rsidRPr="003B39DA" w:rsidRDefault="0056193F" w:rsidP="0050671F">
      <w:pPr>
        <w:pStyle w:val="PargrafodaLista"/>
        <w:numPr>
          <w:ilvl w:val="2"/>
          <w:numId w:val="66"/>
        </w:numPr>
        <w:tabs>
          <w:tab w:val="left" w:pos="709"/>
        </w:tabs>
        <w:kinsoku w:val="0"/>
        <w:overflowPunct w:val="0"/>
        <w:spacing w:line="276" w:lineRule="auto"/>
        <w:ind w:right="780" w:firstLine="0"/>
        <w:rPr>
          <w:sz w:val="20"/>
          <w:szCs w:val="20"/>
        </w:rPr>
      </w:pPr>
      <w:proofErr w:type="gramStart"/>
      <w:r w:rsidRPr="003B39DA">
        <w:rPr>
          <w:sz w:val="20"/>
          <w:szCs w:val="20"/>
        </w:rPr>
        <w:t>modificá</w:t>
      </w:r>
      <w:proofErr w:type="gramEnd"/>
      <w:r w:rsidRPr="003B39DA">
        <w:rPr>
          <w:sz w:val="20"/>
          <w:szCs w:val="20"/>
        </w:rPr>
        <w:t>-los, unilateralmente, para melhor adequação às finalidades de interesse público, respeitados os direitos do contratado;</w:t>
      </w:r>
    </w:p>
    <w:p w14:paraId="68A7A16A" w14:textId="77777777" w:rsidR="0056193F" w:rsidRPr="003B39DA" w:rsidRDefault="0056193F" w:rsidP="0050671F">
      <w:pPr>
        <w:pStyle w:val="PargrafodaLista"/>
        <w:numPr>
          <w:ilvl w:val="2"/>
          <w:numId w:val="66"/>
        </w:numPr>
        <w:tabs>
          <w:tab w:val="left" w:pos="709"/>
        </w:tabs>
        <w:kinsoku w:val="0"/>
        <w:overflowPunct w:val="0"/>
        <w:spacing w:line="276" w:lineRule="auto"/>
        <w:ind w:firstLine="0"/>
        <w:rPr>
          <w:sz w:val="20"/>
          <w:szCs w:val="20"/>
        </w:rPr>
      </w:pPr>
      <w:proofErr w:type="gramStart"/>
      <w:r w:rsidRPr="003B39DA">
        <w:rPr>
          <w:sz w:val="20"/>
          <w:szCs w:val="20"/>
        </w:rPr>
        <w:t>extingui</w:t>
      </w:r>
      <w:proofErr w:type="gramEnd"/>
      <w:r w:rsidRPr="003B39DA">
        <w:rPr>
          <w:sz w:val="20"/>
          <w:szCs w:val="20"/>
        </w:rPr>
        <w:t>-los, unilateralmente, nos casos especificados na Lei nº 14.133/2021;</w:t>
      </w:r>
    </w:p>
    <w:p w14:paraId="01E842CB" w14:textId="77777777" w:rsidR="0056193F" w:rsidRPr="003B39DA" w:rsidRDefault="0056193F" w:rsidP="0050671F">
      <w:pPr>
        <w:pStyle w:val="PargrafodaLista"/>
        <w:numPr>
          <w:ilvl w:val="2"/>
          <w:numId w:val="66"/>
        </w:numPr>
        <w:tabs>
          <w:tab w:val="left" w:pos="709"/>
        </w:tabs>
        <w:kinsoku w:val="0"/>
        <w:overflowPunct w:val="0"/>
        <w:spacing w:line="276" w:lineRule="auto"/>
        <w:ind w:firstLine="0"/>
        <w:rPr>
          <w:sz w:val="20"/>
          <w:szCs w:val="20"/>
        </w:rPr>
      </w:pPr>
      <w:proofErr w:type="gramStart"/>
      <w:r w:rsidRPr="003B39DA">
        <w:rPr>
          <w:sz w:val="20"/>
          <w:szCs w:val="20"/>
        </w:rPr>
        <w:t>fiscalizar</w:t>
      </w:r>
      <w:proofErr w:type="gramEnd"/>
      <w:r w:rsidRPr="003B39DA">
        <w:rPr>
          <w:sz w:val="20"/>
          <w:szCs w:val="20"/>
        </w:rPr>
        <w:t xml:space="preserve"> sua</w:t>
      </w:r>
      <w:r w:rsidRPr="003B39DA">
        <w:rPr>
          <w:spacing w:val="-3"/>
          <w:sz w:val="20"/>
          <w:szCs w:val="20"/>
        </w:rPr>
        <w:t xml:space="preserve"> </w:t>
      </w:r>
      <w:r w:rsidRPr="003B39DA">
        <w:rPr>
          <w:sz w:val="20"/>
          <w:szCs w:val="20"/>
        </w:rPr>
        <w:t>execução;</w:t>
      </w:r>
    </w:p>
    <w:p w14:paraId="46570CB5" w14:textId="77777777" w:rsidR="0056193F" w:rsidRPr="003B39DA" w:rsidRDefault="0056193F" w:rsidP="0050671F">
      <w:pPr>
        <w:pStyle w:val="PargrafodaLista"/>
        <w:numPr>
          <w:ilvl w:val="2"/>
          <w:numId w:val="66"/>
        </w:numPr>
        <w:tabs>
          <w:tab w:val="left" w:pos="709"/>
        </w:tabs>
        <w:kinsoku w:val="0"/>
        <w:overflowPunct w:val="0"/>
        <w:spacing w:before="1" w:line="276" w:lineRule="auto"/>
        <w:ind w:firstLine="0"/>
        <w:rPr>
          <w:sz w:val="20"/>
          <w:szCs w:val="20"/>
        </w:rPr>
      </w:pPr>
      <w:proofErr w:type="gramStart"/>
      <w:r w:rsidRPr="003B39DA">
        <w:rPr>
          <w:sz w:val="20"/>
          <w:szCs w:val="20"/>
        </w:rPr>
        <w:t>aplicar</w:t>
      </w:r>
      <w:proofErr w:type="gramEnd"/>
      <w:r w:rsidRPr="003B39DA">
        <w:rPr>
          <w:sz w:val="20"/>
          <w:szCs w:val="20"/>
        </w:rPr>
        <w:t xml:space="preserve"> sanções motivadas pela inexecução total ou parcial do</w:t>
      </w:r>
      <w:r w:rsidRPr="003B39DA">
        <w:rPr>
          <w:spacing w:val="-5"/>
          <w:sz w:val="20"/>
          <w:szCs w:val="20"/>
        </w:rPr>
        <w:t xml:space="preserve"> </w:t>
      </w:r>
      <w:r w:rsidRPr="003B39DA">
        <w:rPr>
          <w:sz w:val="20"/>
          <w:szCs w:val="20"/>
        </w:rPr>
        <w:t>ajuste;</w:t>
      </w:r>
    </w:p>
    <w:p w14:paraId="148F66FB" w14:textId="77777777" w:rsidR="0056193F" w:rsidRPr="003B39DA" w:rsidRDefault="0056193F" w:rsidP="0050671F">
      <w:pPr>
        <w:pStyle w:val="PargrafodaLista"/>
        <w:numPr>
          <w:ilvl w:val="2"/>
          <w:numId w:val="66"/>
        </w:numPr>
        <w:tabs>
          <w:tab w:val="left" w:pos="709"/>
        </w:tabs>
        <w:kinsoku w:val="0"/>
        <w:overflowPunct w:val="0"/>
        <w:spacing w:line="276" w:lineRule="auto"/>
        <w:ind w:right="777" w:firstLine="0"/>
        <w:rPr>
          <w:sz w:val="20"/>
          <w:szCs w:val="20"/>
        </w:rPr>
      </w:pPr>
      <w:proofErr w:type="gramStart"/>
      <w:r w:rsidRPr="003B39DA">
        <w:rPr>
          <w:sz w:val="20"/>
          <w:szCs w:val="20"/>
        </w:rPr>
        <w:t>ocupar</w:t>
      </w:r>
      <w:proofErr w:type="gramEnd"/>
      <w:r w:rsidRPr="003B39DA">
        <w:rPr>
          <w:spacing w:val="-5"/>
          <w:sz w:val="20"/>
          <w:szCs w:val="20"/>
        </w:rPr>
        <w:t xml:space="preserve"> </w:t>
      </w:r>
      <w:r w:rsidRPr="003B39DA">
        <w:rPr>
          <w:sz w:val="20"/>
          <w:szCs w:val="20"/>
        </w:rPr>
        <w:t>provisoriamente</w:t>
      </w:r>
      <w:r w:rsidRPr="003B39DA">
        <w:rPr>
          <w:spacing w:val="-6"/>
          <w:sz w:val="20"/>
          <w:szCs w:val="20"/>
        </w:rPr>
        <w:t xml:space="preserve"> </w:t>
      </w:r>
      <w:r w:rsidRPr="003B39DA">
        <w:rPr>
          <w:sz w:val="20"/>
          <w:szCs w:val="20"/>
        </w:rPr>
        <w:t>bens</w:t>
      </w:r>
      <w:r w:rsidRPr="003B39DA">
        <w:rPr>
          <w:spacing w:val="-7"/>
          <w:sz w:val="20"/>
          <w:szCs w:val="20"/>
        </w:rPr>
        <w:t xml:space="preserve"> </w:t>
      </w:r>
      <w:r w:rsidRPr="003B39DA">
        <w:rPr>
          <w:sz w:val="20"/>
          <w:szCs w:val="20"/>
        </w:rPr>
        <w:t>móveis</w:t>
      </w:r>
      <w:r w:rsidRPr="003B39DA">
        <w:rPr>
          <w:spacing w:val="-7"/>
          <w:sz w:val="20"/>
          <w:szCs w:val="20"/>
        </w:rPr>
        <w:t xml:space="preserve"> </w:t>
      </w:r>
      <w:r w:rsidRPr="003B39DA">
        <w:rPr>
          <w:sz w:val="20"/>
          <w:szCs w:val="20"/>
        </w:rPr>
        <w:t>e</w:t>
      </w:r>
      <w:r w:rsidRPr="003B39DA">
        <w:rPr>
          <w:spacing w:val="-6"/>
          <w:sz w:val="20"/>
          <w:szCs w:val="20"/>
        </w:rPr>
        <w:t xml:space="preserve"> </w:t>
      </w:r>
      <w:r w:rsidRPr="003B39DA">
        <w:rPr>
          <w:sz w:val="20"/>
          <w:szCs w:val="20"/>
        </w:rPr>
        <w:t>imóveis</w:t>
      </w:r>
      <w:r w:rsidRPr="003B39DA">
        <w:rPr>
          <w:spacing w:val="-7"/>
          <w:sz w:val="20"/>
          <w:szCs w:val="20"/>
        </w:rPr>
        <w:t xml:space="preserve"> </w:t>
      </w:r>
      <w:r w:rsidRPr="003B39DA">
        <w:rPr>
          <w:sz w:val="20"/>
          <w:szCs w:val="20"/>
        </w:rPr>
        <w:t>e</w:t>
      </w:r>
      <w:r w:rsidRPr="003B39DA">
        <w:rPr>
          <w:spacing w:val="-6"/>
          <w:sz w:val="20"/>
          <w:szCs w:val="20"/>
        </w:rPr>
        <w:t xml:space="preserve"> </w:t>
      </w:r>
      <w:r w:rsidRPr="003B39DA">
        <w:rPr>
          <w:sz w:val="20"/>
          <w:szCs w:val="20"/>
        </w:rPr>
        <w:t>utilizar</w:t>
      </w:r>
      <w:r w:rsidRPr="003B39DA">
        <w:rPr>
          <w:spacing w:val="-7"/>
          <w:sz w:val="20"/>
          <w:szCs w:val="20"/>
        </w:rPr>
        <w:t xml:space="preserve"> </w:t>
      </w:r>
      <w:r w:rsidRPr="003B39DA">
        <w:rPr>
          <w:sz w:val="20"/>
          <w:szCs w:val="20"/>
        </w:rPr>
        <w:t>pessoal</w:t>
      </w:r>
      <w:r w:rsidRPr="003B39DA">
        <w:rPr>
          <w:spacing w:val="-6"/>
          <w:sz w:val="20"/>
          <w:szCs w:val="20"/>
        </w:rPr>
        <w:t xml:space="preserve"> </w:t>
      </w:r>
      <w:r w:rsidRPr="003B39DA">
        <w:rPr>
          <w:sz w:val="20"/>
          <w:szCs w:val="20"/>
        </w:rPr>
        <w:t>e</w:t>
      </w:r>
      <w:r w:rsidRPr="003B39DA">
        <w:rPr>
          <w:spacing w:val="-8"/>
          <w:sz w:val="20"/>
          <w:szCs w:val="20"/>
        </w:rPr>
        <w:t xml:space="preserve"> </w:t>
      </w:r>
      <w:r w:rsidRPr="003B39DA">
        <w:rPr>
          <w:sz w:val="20"/>
          <w:szCs w:val="20"/>
        </w:rPr>
        <w:t>serviços</w:t>
      </w:r>
      <w:r w:rsidRPr="003B39DA">
        <w:rPr>
          <w:spacing w:val="-7"/>
          <w:sz w:val="20"/>
          <w:szCs w:val="20"/>
        </w:rPr>
        <w:t xml:space="preserve"> </w:t>
      </w:r>
      <w:r w:rsidRPr="003B39DA">
        <w:rPr>
          <w:sz w:val="20"/>
          <w:szCs w:val="20"/>
        </w:rPr>
        <w:t>vinculados</w:t>
      </w:r>
      <w:r w:rsidRPr="003B39DA">
        <w:rPr>
          <w:spacing w:val="-5"/>
          <w:sz w:val="20"/>
          <w:szCs w:val="20"/>
        </w:rPr>
        <w:t xml:space="preserve"> </w:t>
      </w:r>
      <w:r w:rsidRPr="003B39DA">
        <w:rPr>
          <w:sz w:val="20"/>
          <w:szCs w:val="20"/>
        </w:rPr>
        <w:t>ao</w:t>
      </w:r>
      <w:r w:rsidRPr="003B39DA">
        <w:rPr>
          <w:spacing w:val="-6"/>
          <w:sz w:val="20"/>
          <w:szCs w:val="20"/>
        </w:rPr>
        <w:t xml:space="preserve"> </w:t>
      </w:r>
      <w:r w:rsidRPr="003B39DA">
        <w:rPr>
          <w:sz w:val="20"/>
          <w:szCs w:val="20"/>
        </w:rPr>
        <w:t>objeto do contrato nas hipóteses</w:t>
      </w:r>
      <w:r w:rsidRPr="003B39DA">
        <w:rPr>
          <w:spacing w:val="-1"/>
          <w:sz w:val="20"/>
          <w:szCs w:val="20"/>
        </w:rPr>
        <w:t xml:space="preserve"> </w:t>
      </w:r>
      <w:r w:rsidRPr="003B39DA">
        <w:rPr>
          <w:sz w:val="20"/>
          <w:szCs w:val="20"/>
        </w:rPr>
        <w:t>de:</w:t>
      </w:r>
    </w:p>
    <w:p w14:paraId="5C6E72E3" w14:textId="77777777" w:rsidR="0056193F" w:rsidRPr="003B39DA" w:rsidRDefault="0056193F" w:rsidP="0050671F">
      <w:pPr>
        <w:pStyle w:val="PargrafodaLista"/>
        <w:numPr>
          <w:ilvl w:val="3"/>
          <w:numId w:val="66"/>
        </w:numPr>
        <w:tabs>
          <w:tab w:val="left" w:pos="658"/>
        </w:tabs>
        <w:kinsoku w:val="0"/>
        <w:overflowPunct w:val="0"/>
        <w:spacing w:before="1" w:line="276" w:lineRule="auto"/>
        <w:ind w:firstLine="0"/>
        <w:rPr>
          <w:sz w:val="20"/>
          <w:szCs w:val="20"/>
        </w:rPr>
      </w:pPr>
      <w:proofErr w:type="gramStart"/>
      <w:r w:rsidRPr="003B39DA">
        <w:rPr>
          <w:sz w:val="20"/>
          <w:szCs w:val="20"/>
        </w:rPr>
        <w:t>risco</w:t>
      </w:r>
      <w:proofErr w:type="gramEnd"/>
      <w:r w:rsidRPr="003B39DA">
        <w:rPr>
          <w:sz w:val="20"/>
          <w:szCs w:val="20"/>
        </w:rPr>
        <w:t xml:space="preserve"> à prestação de serviços</w:t>
      </w:r>
      <w:r w:rsidRPr="003B39DA">
        <w:rPr>
          <w:spacing w:val="-5"/>
          <w:sz w:val="20"/>
          <w:szCs w:val="20"/>
        </w:rPr>
        <w:t xml:space="preserve"> </w:t>
      </w:r>
      <w:r w:rsidRPr="003B39DA">
        <w:rPr>
          <w:sz w:val="20"/>
          <w:szCs w:val="20"/>
        </w:rPr>
        <w:t>essenciais;</w:t>
      </w:r>
    </w:p>
    <w:p w14:paraId="143A6827" w14:textId="77777777" w:rsidR="0056193F" w:rsidRPr="003B39DA" w:rsidRDefault="0056193F" w:rsidP="0050671F">
      <w:pPr>
        <w:pStyle w:val="PargrafodaLista"/>
        <w:numPr>
          <w:ilvl w:val="3"/>
          <w:numId w:val="66"/>
        </w:numPr>
        <w:tabs>
          <w:tab w:val="left" w:pos="663"/>
        </w:tabs>
        <w:kinsoku w:val="0"/>
        <w:overflowPunct w:val="0"/>
        <w:spacing w:line="276" w:lineRule="auto"/>
        <w:ind w:right="781" w:firstLine="0"/>
        <w:rPr>
          <w:sz w:val="20"/>
          <w:szCs w:val="20"/>
        </w:rPr>
      </w:pPr>
      <w:proofErr w:type="gramStart"/>
      <w:r w:rsidRPr="003B39DA">
        <w:rPr>
          <w:sz w:val="20"/>
          <w:szCs w:val="20"/>
        </w:rPr>
        <w:t>necessidade</w:t>
      </w:r>
      <w:proofErr w:type="gramEnd"/>
      <w:r w:rsidRPr="003B39DA">
        <w:rPr>
          <w:spacing w:val="-11"/>
          <w:sz w:val="20"/>
          <w:szCs w:val="20"/>
        </w:rPr>
        <w:t xml:space="preserve"> </w:t>
      </w:r>
      <w:r w:rsidRPr="003B39DA">
        <w:rPr>
          <w:sz w:val="20"/>
          <w:szCs w:val="20"/>
        </w:rPr>
        <w:t>de</w:t>
      </w:r>
      <w:r w:rsidRPr="003B39DA">
        <w:rPr>
          <w:spacing w:val="-11"/>
          <w:sz w:val="20"/>
          <w:szCs w:val="20"/>
        </w:rPr>
        <w:t xml:space="preserve"> </w:t>
      </w:r>
      <w:r w:rsidRPr="003B39DA">
        <w:rPr>
          <w:sz w:val="20"/>
          <w:szCs w:val="20"/>
        </w:rPr>
        <w:t>acautelar</w:t>
      </w:r>
      <w:r w:rsidRPr="003B39DA">
        <w:rPr>
          <w:spacing w:val="-11"/>
          <w:sz w:val="20"/>
          <w:szCs w:val="20"/>
        </w:rPr>
        <w:t xml:space="preserve"> </w:t>
      </w:r>
      <w:r w:rsidRPr="003B39DA">
        <w:rPr>
          <w:sz w:val="20"/>
          <w:szCs w:val="20"/>
        </w:rPr>
        <w:t>apuração</w:t>
      </w:r>
      <w:r w:rsidRPr="003B39DA">
        <w:rPr>
          <w:spacing w:val="-11"/>
          <w:sz w:val="20"/>
          <w:szCs w:val="20"/>
        </w:rPr>
        <w:t xml:space="preserve"> </w:t>
      </w:r>
      <w:r w:rsidRPr="003B39DA">
        <w:rPr>
          <w:sz w:val="20"/>
          <w:szCs w:val="20"/>
        </w:rPr>
        <w:t>administrativa</w:t>
      </w:r>
      <w:r w:rsidRPr="003B39DA">
        <w:rPr>
          <w:spacing w:val="-11"/>
          <w:sz w:val="20"/>
          <w:szCs w:val="20"/>
        </w:rPr>
        <w:t xml:space="preserve"> </w:t>
      </w:r>
      <w:r w:rsidRPr="003B39DA">
        <w:rPr>
          <w:sz w:val="20"/>
          <w:szCs w:val="20"/>
        </w:rPr>
        <w:t>de</w:t>
      </w:r>
      <w:r w:rsidRPr="003B39DA">
        <w:rPr>
          <w:spacing w:val="-11"/>
          <w:sz w:val="20"/>
          <w:szCs w:val="20"/>
        </w:rPr>
        <w:t xml:space="preserve"> </w:t>
      </w:r>
      <w:r w:rsidRPr="003B39DA">
        <w:rPr>
          <w:sz w:val="20"/>
          <w:szCs w:val="20"/>
        </w:rPr>
        <w:t>faltas</w:t>
      </w:r>
      <w:r w:rsidRPr="003B39DA">
        <w:rPr>
          <w:spacing w:val="-11"/>
          <w:sz w:val="20"/>
          <w:szCs w:val="20"/>
        </w:rPr>
        <w:t xml:space="preserve"> </w:t>
      </w:r>
      <w:r w:rsidRPr="003B39DA">
        <w:rPr>
          <w:sz w:val="20"/>
          <w:szCs w:val="20"/>
        </w:rPr>
        <w:t>contratuais</w:t>
      </w:r>
      <w:r w:rsidRPr="003B39DA">
        <w:rPr>
          <w:spacing w:val="-11"/>
          <w:sz w:val="20"/>
          <w:szCs w:val="20"/>
        </w:rPr>
        <w:t xml:space="preserve"> </w:t>
      </w:r>
      <w:r w:rsidRPr="003B39DA">
        <w:rPr>
          <w:sz w:val="20"/>
          <w:szCs w:val="20"/>
        </w:rPr>
        <w:t>pelo</w:t>
      </w:r>
      <w:r w:rsidRPr="003B39DA">
        <w:rPr>
          <w:spacing w:val="-11"/>
          <w:sz w:val="20"/>
          <w:szCs w:val="20"/>
        </w:rPr>
        <w:t xml:space="preserve"> </w:t>
      </w:r>
      <w:r w:rsidRPr="003B39DA">
        <w:rPr>
          <w:sz w:val="20"/>
          <w:szCs w:val="20"/>
        </w:rPr>
        <w:t>contratado,</w:t>
      </w:r>
      <w:r w:rsidRPr="003B39DA">
        <w:rPr>
          <w:spacing w:val="-10"/>
          <w:sz w:val="20"/>
          <w:szCs w:val="20"/>
        </w:rPr>
        <w:t xml:space="preserve"> </w:t>
      </w:r>
      <w:r w:rsidRPr="003B39DA">
        <w:rPr>
          <w:sz w:val="20"/>
          <w:szCs w:val="20"/>
        </w:rPr>
        <w:t>inclusive após extinção do</w:t>
      </w:r>
      <w:r w:rsidRPr="003B39DA">
        <w:rPr>
          <w:spacing w:val="-1"/>
          <w:sz w:val="20"/>
          <w:szCs w:val="20"/>
        </w:rPr>
        <w:t xml:space="preserve"> </w:t>
      </w:r>
      <w:r w:rsidRPr="003B39DA">
        <w:rPr>
          <w:sz w:val="20"/>
          <w:szCs w:val="20"/>
        </w:rPr>
        <w:t>contrato.</w:t>
      </w:r>
    </w:p>
    <w:p w14:paraId="1FBA530C" w14:textId="77777777" w:rsidR="0056193F" w:rsidRPr="003B39DA" w:rsidRDefault="0056193F" w:rsidP="00864589">
      <w:pPr>
        <w:pStyle w:val="Corpodetexto"/>
        <w:kinsoku w:val="0"/>
        <w:overflowPunct w:val="0"/>
        <w:spacing w:line="276" w:lineRule="auto"/>
        <w:jc w:val="both"/>
      </w:pPr>
    </w:p>
    <w:p w14:paraId="4A10B3A6" w14:textId="77777777" w:rsidR="0056193F" w:rsidRPr="003B39DA" w:rsidRDefault="0056193F" w:rsidP="00864589">
      <w:pPr>
        <w:pStyle w:val="Ttulo1"/>
        <w:kinsoku w:val="0"/>
        <w:overflowPunct w:val="0"/>
        <w:spacing w:before="1" w:line="276" w:lineRule="auto"/>
        <w:jc w:val="both"/>
      </w:pPr>
      <w:r w:rsidRPr="003B39DA">
        <w:t>CLÁUSULA DÉCIMA SEGUNDA – DAS VEDAÇÕES</w:t>
      </w:r>
    </w:p>
    <w:p w14:paraId="18C64434" w14:textId="77777777" w:rsidR="0056193F" w:rsidRPr="003B39DA" w:rsidRDefault="0056193F" w:rsidP="00864589">
      <w:pPr>
        <w:pStyle w:val="Corpodetexto"/>
        <w:kinsoku w:val="0"/>
        <w:overflowPunct w:val="0"/>
        <w:spacing w:before="1" w:line="276" w:lineRule="auto"/>
        <w:ind w:left="142" w:right="712"/>
        <w:jc w:val="both"/>
      </w:pPr>
      <w:r w:rsidRPr="003B39DA">
        <w:rPr>
          <w:b/>
          <w:bCs/>
        </w:rPr>
        <w:t xml:space="preserve">12.1. </w:t>
      </w:r>
      <w:r w:rsidRPr="003B39DA">
        <w:t>O presente contrato poderá ser alterado nas hipóteses previstas no artigo 124 e seguintes da Lei nº 14.133/2021, devidamente justificado.</w:t>
      </w:r>
    </w:p>
    <w:p w14:paraId="09334075" w14:textId="77777777" w:rsidR="0056193F" w:rsidRPr="003B39DA" w:rsidRDefault="0056193F" w:rsidP="00864589">
      <w:pPr>
        <w:pStyle w:val="Corpodetexto"/>
        <w:kinsoku w:val="0"/>
        <w:overflowPunct w:val="0"/>
        <w:spacing w:before="10" w:line="276" w:lineRule="auto"/>
        <w:jc w:val="both"/>
      </w:pPr>
    </w:p>
    <w:p w14:paraId="0E3C7983" w14:textId="77777777" w:rsidR="0056193F" w:rsidRPr="003B39DA" w:rsidRDefault="0056193F" w:rsidP="00864589">
      <w:pPr>
        <w:pStyle w:val="Ttulo1"/>
        <w:kinsoku w:val="0"/>
        <w:overflowPunct w:val="0"/>
        <w:spacing w:line="276" w:lineRule="auto"/>
        <w:jc w:val="both"/>
      </w:pPr>
      <w:r w:rsidRPr="003B39DA">
        <w:t>CLÁUSULA DÉCIMA TERCEIRA – DAS VEDAÇÕES</w:t>
      </w:r>
    </w:p>
    <w:p w14:paraId="5B0B8D8E" w14:textId="77777777" w:rsidR="0056193F" w:rsidRPr="003B39DA" w:rsidRDefault="0056193F" w:rsidP="00864589">
      <w:pPr>
        <w:pStyle w:val="Corpodetexto"/>
        <w:kinsoku w:val="0"/>
        <w:overflowPunct w:val="0"/>
        <w:spacing w:line="276" w:lineRule="auto"/>
        <w:ind w:left="142" w:right="776"/>
        <w:jc w:val="both"/>
      </w:pPr>
      <w:r w:rsidRPr="003B39DA">
        <w:rPr>
          <w:b/>
          <w:bCs/>
        </w:rPr>
        <w:t xml:space="preserve">13.1. </w:t>
      </w:r>
      <w:r w:rsidRPr="003B39DA">
        <w:t>É vedado à Contratada caucionar ou utilizar este Termo de Contrato para qualquer operação financeira,</w:t>
      </w:r>
      <w:r w:rsidRPr="003B39DA">
        <w:rPr>
          <w:spacing w:val="-9"/>
        </w:rPr>
        <w:t xml:space="preserve"> </w:t>
      </w:r>
      <w:r w:rsidRPr="003B39DA">
        <w:t>bem</w:t>
      </w:r>
      <w:r w:rsidRPr="003B39DA">
        <w:rPr>
          <w:spacing w:val="-9"/>
        </w:rPr>
        <w:t xml:space="preserve"> </w:t>
      </w:r>
      <w:r w:rsidRPr="003B39DA">
        <w:t>como</w:t>
      </w:r>
      <w:r w:rsidRPr="003B39DA">
        <w:rPr>
          <w:spacing w:val="-7"/>
        </w:rPr>
        <w:t xml:space="preserve"> </w:t>
      </w:r>
      <w:r w:rsidRPr="003B39DA">
        <w:t>interromper</w:t>
      </w:r>
      <w:r w:rsidRPr="003B39DA">
        <w:rPr>
          <w:spacing w:val="-6"/>
        </w:rPr>
        <w:t xml:space="preserve"> </w:t>
      </w:r>
      <w:r w:rsidRPr="003B39DA">
        <w:t>a</w:t>
      </w:r>
      <w:r w:rsidRPr="003B39DA">
        <w:rPr>
          <w:spacing w:val="-9"/>
        </w:rPr>
        <w:t xml:space="preserve"> </w:t>
      </w:r>
      <w:r w:rsidRPr="003B39DA">
        <w:t>execução</w:t>
      </w:r>
      <w:r w:rsidRPr="003B39DA">
        <w:rPr>
          <w:spacing w:val="-9"/>
        </w:rPr>
        <w:t xml:space="preserve"> </w:t>
      </w:r>
      <w:r w:rsidRPr="003B39DA">
        <w:t>contratual</w:t>
      </w:r>
      <w:r w:rsidRPr="003B39DA">
        <w:rPr>
          <w:spacing w:val="-10"/>
        </w:rPr>
        <w:t xml:space="preserve"> </w:t>
      </w:r>
      <w:r w:rsidRPr="003B39DA">
        <w:t>sob</w:t>
      </w:r>
      <w:r w:rsidRPr="003B39DA">
        <w:rPr>
          <w:spacing w:val="-7"/>
        </w:rPr>
        <w:t xml:space="preserve"> </w:t>
      </w:r>
      <w:r w:rsidRPr="003B39DA">
        <w:t>alegação</w:t>
      </w:r>
      <w:r w:rsidRPr="003B39DA">
        <w:rPr>
          <w:spacing w:val="-9"/>
        </w:rPr>
        <w:t xml:space="preserve"> </w:t>
      </w:r>
      <w:r w:rsidRPr="003B39DA">
        <w:t>de</w:t>
      </w:r>
      <w:r w:rsidRPr="003B39DA">
        <w:rPr>
          <w:spacing w:val="-9"/>
        </w:rPr>
        <w:t xml:space="preserve"> </w:t>
      </w:r>
      <w:r w:rsidRPr="003B39DA">
        <w:t>inadimplemento</w:t>
      </w:r>
      <w:r w:rsidRPr="003B39DA">
        <w:rPr>
          <w:spacing w:val="-7"/>
        </w:rPr>
        <w:t xml:space="preserve"> </w:t>
      </w:r>
      <w:r w:rsidRPr="003B39DA">
        <w:t>por</w:t>
      </w:r>
      <w:r w:rsidRPr="003B39DA">
        <w:rPr>
          <w:spacing w:val="-6"/>
        </w:rPr>
        <w:t xml:space="preserve"> </w:t>
      </w:r>
      <w:r w:rsidRPr="003B39DA">
        <w:t>parte</w:t>
      </w:r>
      <w:r w:rsidRPr="003B39DA">
        <w:rPr>
          <w:spacing w:val="-7"/>
        </w:rPr>
        <w:t xml:space="preserve"> </w:t>
      </w:r>
      <w:r w:rsidRPr="003B39DA">
        <w:t>da Contratante, salvo nos casos previstos em</w:t>
      </w:r>
      <w:r w:rsidRPr="003B39DA">
        <w:rPr>
          <w:spacing w:val="-3"/>
        </w:rPr>
        <w:t xml:space="preserve"> </w:t>
      </w:r>
      <w:r w:rsidRPr="003B39DA">
        <w:t>lei.</w:t>
      </w:r>
    </w:p>
    <w:p w14:paraId="366EAD92" w14:textId="77777777" w:rsidR="00864589" w:rsidRDefault="00864589" w:rsidP="00864589">
      <w:pPr>
        <w:pStyle w:val="Ttulo1"/>
        <w:kinsoku w:val="0"/>
        <w:overflowPunct w:val="0"/>
        <w:spacing w:before="1" w:line="276" w:lineRule="auto"/>
        <w:jc w:val="both"/>
      </w:pPr>
    </w:p>
    <w:p w14:paraId="3FBBC070" w14:textId="56B9F166" w:rsidR="0056193F" w:rsidRPr="003B39DA" w:rsidRDefault="0056193F" w:rsidP="00864589">
      <w:pPr>
        <w:pStyle w:val="Ttulo1"/>
        <w:kinsoku w:val="0"/>
        <w:overflowPunct w:val="0"/>
        <w:spacing w:before="1" w:line="276" w:lineRule="auto"/>
        <w:jc w:val="both"/>
      </w:pPr>
      <w:r w:rsidRPr="003B39DA">
        <w:t>CLÁUSULA DÉCIMA QUARTA – DOS CASOS OMISSOS</w:t>
      </w:r>
    </w:p>
    <w:p w14:paraId="1EF78A8C" w14:textId="246F6559" w:rsidR="0056193F" w:rsidRPr="003B39DA" w:rsidRDefault="0056193F" w:rsidP="00864589">
      <w:pPr>
        <w:pStyle w:val="Corpodetexto"/>
        <w:kinsoku w:val="0"/>
        <w:overflowPunct w:val="0"/>
        <w:spacing w:line="276" w:lineRule="auto"/>
        <w:ind w:left="142" w:right="779"/>
        <w:jc w:val="both"/>
      </w:pPr>
      <w:r w:rsidRPr="003B39DA">
        <w:rPr>
          <w:b/>
          <w:bCs/>
        </w:rPr>
        <w:t xml:space="preserve">14.1. </w:t>
      </w:r>
      <w:r w:rsidRPr="003B39DA">
        <w:t>Os casos omissos serão decididos pela Contratante, segundo as disposições contidas na Lei nº 14.133/2021 e demais normas federais de licitações e contratos administrativos e, subsidiariamente, segundo as disposições contidas na Lei nº 8.078/90.</w:t>
      </w:r>
    </w:p>
    <w:p w14:paraId="01A2F42A" w14:textId="77777777" w:rsidR="0056193F" w:rsidRPr="003B39DA" w:rsidRDefault="0056193F" w:rsidP="00864589">
      <w:pPr>
        <w:pStyle w:val="Ttulo1"/>
        <w:kinsoku w:val="0"/>
        <w:overflowPunct w:val="0"/>
        <w:spacing w:before="123" w:line="276" w:lineRule="auto"/>
        <w:jc w:val="both"/>
      </w:pPr>
      <w:r w:rsidRPr="003B39DA">
        <w:t>CLÁUSULA DÉCIMA QUINTA - DA PUBLICAÇÃO</w:t>
      </w:r>
    </w:p>
    <w:p w14:paraId="62EA99B9" w14:textId="77777777" w:rsidR="0056193F" w:rsidRPr="003B39DA" w:rsidRDefault="0056193F" w:rsidP="00864589">
      <w:pPr>
        <w:pStyle w:val="Corpodetexto"/>
        <w:kinsoku w:val="0"/>
        <w:overflowPunct w:val="0"/>
        <w:spacing w:before="93" w:line="276" w:lineRule="auto"/>
        <w:ind w:left="142" w:right="770"/>
        <w:jc w:val="both"/>
      </w:pPr>
      <w:r w:rsidRPr="003B39DA">
        <w:rPr>
          <w:b/>
          <w:bCs/>
        </w:rPr>
        <w:t xml:space="preserve">15.1. </w:t>
      </w:r>
      <w:r w:rsidRPr="003B39DA">
        <w:t>Caberá ao Contratante providenciar a publicação do extrato deste Contrato e de seus eventuais aditivos no Diário Oficial do Tribunal de Contas do Estado de Mato, no prazo previsto no art. 94 Lei nº 14.133/2021.</w:t>
      </w:r>
    </w:p>
    <w:p w14:paraId="5D18347C" w14:textId="77777777" w:rsidR="0056193F" w:rsidRPr="003B39DA" w:rsidRDefault="0056193F" w:rsidP="00864589">
      <w:pPr>
        <w:pStyle w:val="Corpodetexto"/>
        <w:kinsoku w:val="0"/>
        <w:overflowPunct w:val="0"/>
        <w:spacing w:before="2" w:line="276" w:lineRule="auto"/>
        <w:jc w:val="both"/>
      </w:pPr>
    </w:p>
    <w:p w14:paraId="04A25091" w14:textId="77777777" w:rsidR="0056193F" w:rsidRPr="003B39DA" w:rsidRDefault="0056193F" w:rsidP="00864589">
      <w:pPr>
        <w:pStyle w:val="Ttulo1"/>
        <w:kinsoku w:val="0"/>
        <w:overflowPunct w:val="0"/>
        <w:spacing w:line="276" w:lineRule="auto"/>
        <w:jc w:val="both"/>
      </w:pPr>
      <w:r w:rsidRPr="003B39DA">
        <w:t>CLÁUSULA DÉCIMA SEXTA - DA PROTEÇÃO DE DADOS</w:t>
      </w:r>
    </w:p>
    <w:p w14:paraId="3C4F657F" w14:textId="77777777" w:rsidR="0056193F" w:rsidRPr="003B39DA" w:rsidRDefault="0056193F" w:rsidP="0050671F">
      <w:pPr>
        <w:pStyle w:val="PargrafodaLista"/>
        <w:numPr>
          <w:ilvl w:val="1"/>
          <w:numId w:val="65"/>
        </w:numPr>
        <w:tabs>
          <w:tab w:val="left" w:pos="709"/>
        </w:tabs>
        <w:kinsoku w:val="0"/>
        <w:overflowPunct w:val="0"/>
        <w:spacing w:line="276" w:lineRule="auto"/>
        <w:ind w:right="781" w:firstLine="0"/>
        <w:rPr>
          <w:sz w:val="20"/>
          <w:szCs w:val="20"/>
        </w:rPr>
      </w:pPr>
      <w:r w:rsidRPr="003B39DA">
        <w:rPr>
          <w:sz w:val="20"/>
          <w:szCs w:val="20"/>
        </w:rPr>
        <w:t>É vedado às partes a utilização de todo e qualquer dado pessoal repassado em decorrência da execução contratual para finalidade distinta daquela do objeto da contratação, sob pena de responsabilização administrativa, civil e</w:t>
      </w:r>
      <w:r w:rsidRPr="003B39DA">
        <w:rPr>
          <w:spacing w:val="-2"/>
          <w:sz w:val="20"/>
          <w:szCs w:val="20"/>
        </w:rPr>
        <w:t xml:space="preserve"> </w:t>
      </w:r>
      <w:r w:rsidRPr="003B39DA">
        <w:rPr>
          <w:sz w:val="20"/>
          <w:szCs w:val="20"/>
        </w:rPr>
        <w:t>criminal.</w:t>
      </w:r>
    </w:p>
    <w:p w14:paraId="00993A96" w14:textId="77777777" w:rsidR="0056193F" w:rsidRPr="003B39DA" w:rsidRDefault="0056193F" w:rsidP="0050671F">
      <w:pPr>
        <w:pStyle w:val="PargrafodaLista"/>
        <w:numPr>
          <w:ilvl w:val="1"/>
          <w:numId w:val="65"/>
        </w:numPr>
        <w:tabs>
          <w:tab w:val="left" w:pos="709"/>
        </w:tabs>
        <w:kinsoku w:val="0"/>
        <w:overflowPunct w:val="0"/>
        <w:spacing w:before="1" w:line="276" w:lineRule="auto"/>
        <w:ind w:right="769" w:firstLine="0"/>
        <w:rPr>
          <w:sz w:val="20"/>
          <w:szCs w:val="20"/>
        </w:rPr>
      </w:pPr>
      <w:r w:rsidRPr="003B39DA">
        <w:rPr>
          <w:sz w:val="20"/>
          <w:szCs w:val="20"/>
        </w:rPr>
        <w:t>Sem</w:t>
      </w:r>
      <w:r w:rsidRPr="003B39DA">
        <w:rPr>
          <w:spacing w:val="-11"/>
          <w:sz w:val="20"/>
          <w:szCs w:val="20"/>
        </w:rPr>
        <w:t xml:space="preserve"> </w:t>
      </w:r>
      <w:r w:rsidRPr="003B39DA">
        <w:rPr>
          <w:sz w:val="20"/>
          <w:szCs w:val="20"/>
        </w:rPr>
        <w:t>prejuízo</w:t>
      </w:r>
      <w:r w:rsidRPr="003B39DA">
        <w:rPr>
          <w:spacing w:val="-10"/>
          <w:sz w:val="20"/>
          <w:szCs w:val="20"/>
        </w:rPr>
        <w:t xml:space="preserve"> </w:t>
      </w:r>
      <w:r w:rsidRPr="003B39DA">
        <w:rPr>
          <w:sz w:val="20"/>
          <w:szCs w:val="20"/>
        </w:rPr>
        <w:t>da</w:t>
      </w:r>
      <w:r w:rsidRPr="003B39DA">
        <w:rPr>
          <w:spacing w:val="-11"/>
          <w:sz w:val="20"/>
          <w:szCs w:val="20"/>
        </w:rPr>
        <w:t xml:space="preserve"> </w:t>
      </w:r>
      <w:r w:rsidRPr="003B39DA">
        <w:rPr>
          <w:sz w:val="20"/>
          <w:szCs w:val="20"/>
        </w:rPr>
        <w:t>aplicação</w:t>
      </w:r>
      <w:r w:rsidRPr="003B39DA">
        <w:rPr>
          <w:spacing w:val="-10"/>
          <w:sz w:val="20"/>
          <w:szCs w:val="20"/>
        </w:rPr>
        <w:t xml:space="preserve"> </w:t>
      </w:r>
      <w:r w:rsidRPr="003B39DA">
        <w:rPr>
          <w:sz w:val="20"/>
          <w:szCs w:val="20"/>
        </w:rPr>
        <w:t>das</w:t>
      </w:r>
      <w:r w:rsidRPr="003B39DA">
        <w:rPr>
          <w:spacing w:val="-11"/>
          <w:sz w:val="20"/>
          <w:szCs w:val="20"/>
        </w:rPr>
        <w:t xml:space="preserve"> </w:t>
      </w:r>
      <w:r w:rsidRPr="003B39DA">
        <w:rPr>
          <w:sz w:val="20"/>
          <w:szCs w:val="20"/>
        </w:rPr>
        <w:t>normas</w:t>
      </w:r>
      <w:r w:rsidRPr="003B39DA">
        <w:rPr>
          <w:spacing w:val="-11"/>
          <w:sz w:val="20"/>
          <w:szCs w:val="20"/>
        </w:rPr>
        <w:t xml:space="preserve"> </w:t>
      </w:r>
      <w:r w:rsidRPr="003B39DA">
        <w:rPr>
          <w:sz w:val="20"/>
          <w:szCs w:val="20"/>
        </w:rPr>
        <w:t>previstas</w:t>
      </w:r>
      <w:r w:rsidRPr="003B39DA">
        <w:rPr>
          <w:spacing w:val="-12"/>
          <w:sz w:val="20"/>
          <w:szCs w:val="20"/>
        </w:rPr>
        <w:t xml:space="preserve"> </w:t>
      </w:r>
      <w:r w:rsidRPr="003B39DA">
        <w:rPr>
          <w:sz w:val="20"/>
          <w:szCs w:val="20"/>
        </w:rPr>
        <w:t>pela</w:t>
      </w:r>
      <w:r w:rsidRPr="003B39DA">
        <w:rPr>
          <w:spacing w:val="-8"/>
          <w:sz w:val="20"/>
          <w:szCs w:val="20"/>
        </w:rPr>
        <w:t xml:space="preserve"> </w:t>
      </w:r>
      <w:r w:rsidRPr="003B39DA">
        <w:rPr>
          <w:sz w:val="20"/>
          <w:szCs w:val="20"/>
        </w:rPr>
        <w:t>Lei</w:t>
      </w:r>
      <w:r w:rsidRPr="003B39DA">
        <w:rPr>
          <w:spacing w:val="-11"/>
          <w:sz w:val="20"/>
          <w:szCs w:val="20"/>
        </w:rPr>
        <w:t xml:space="preserve"> </w:t>
      </w:r>
      <w:r w:rsidRPr="003B39DA">
        <w:rPr>
          <w:sz w:val="20"/>
          <w:szCs w:val="20"/>
        </w:rPr>
        <w:t>nº</w:t>
      </w:r>
      <w:r w:rsidRPr="003B39DA">
        <w:rPr>
          <w:spacing w:val="-11"/>
          <w:sz w:val="20"/>
          <w:szCs w:val="20"/>
        </w:rPr>
        <w:t xml:space="preserve"> </w:t>
      </w:r>
      <w:r w:rsidRPr="003B39DA">
        <w:rPr>
          <w:sz w:val="20"/>
          <w:szCs w:val="20"/>
        </w:rPr>
        <w:t>12.527,</w:t>
      </w:r>
      <w:r w:rsidRPr="003B39DA">
        <w:rPr>
          <w:spacing w:val="-13"/>
          <w:sz w:val="20"/>
          <w:szCs w:val="20"/>
        </w:rPr>
        <w:t xml:space="preserve"> </w:t>
      </w:r>
      <w:r w:rsidRPr="003B39DA">
        <w:rPr>
          <w:sz w:val="20"/>
          <w:szCs w:val="20"/>
        </w:rPr>
        <w:t>de</w:t>
      </w:r>
      <w:r w:rsidRPr="003B39DA">
        <w:rPr>
          <w:spacing w:val="-13"/>
          <w:sz w:val="20"/>
          <w:szCs w:val="20"/>
        </w:rPr>
        <w:t xml:space="preserve"> </w:t>
      </w:r>
      <w:r w:rsidRPr="003B39DA">
        <w:rPr>
          <w:sz w:val="20"/>
          <w:szCs w:val="20"/>
        </w:rPr>
        <w:t>18</w:t>
      </w:r>
      <w:r w:rsidRPr="003B39DA">
        <w:rPr>
          <w:spacing w:val="-13"/>
          <w:sz w:val="20"/>
          <w:szCs w:val="20"/>
        </w:rPr>
        <w:t xml:space="preserve"> </w:t>
      </w:r>
      <w:r w:rsidRPr="003B39DA">
        <w:rPr>
          <w:sz w:val="20"/>
          <w:szCs w:val="20"/>
        </w:rPr>
        <w:t>de</w:t>
      </w:r>
      <w:r w:rsidRPr="003B39DA">
        <w:rPr>
          <w:spacing w:val="-13"/>
          <w:sz w:val="20"/>
          <w:szCs w:val="20"/>
        </w:rPr>
        <w:t xml:space="preserve"> </w:t>
      </w:r>
      <w:r w:rsidRPr="003B39DA">
        <w:rPr>
          <w:sz w:val="20"/>
          <w:szCs w:val="20"/>
        </w:rPr>
        <w:t>novembro</w:t>
      </w:r>
      <w:r w:rsidRPr="003B39DA">
        <w:rPr>
          <w:spacing w:val="-10"/>
          <w:sz w:val="20"/>
          <w:szCs w:val="20"/>
        </w:rPr>
        <w:t xml:space="preserve"> </w:t>
      </w:r>
      <w:r w:rsidRPr="003B39DA">
        <w:rPr>
          <w:sz w:val="20"/>
          <w:szCs w:val="20"/>
        </w:rPr>
        <w:t>de</w:t>
      </w:r>
      <w:r w:rsidRPr="003B39DA">
        <w:rPr>
          <w:spacing w:val="-11"/>
          <w:sz w:val="20"/>
          <w:szCs w:val="20"/>
        </w:rPr>
        <w:t xml:space="preserve"> </w:t>
      </w:r>
      <w:r w:rsidRPr="003B39DA">
        <w:rPr>
          <w:sz w:val="20"/>
          <w:szCs w:val="20"/>
        </w:rPr>
        <w:t>2011, as partes se comprometem a manter sigilo e confidencialidade de todas as informações - em especial os</w:t>
      </w:r>
      <w:r w:rsidRPr="003B39DA">
        <w:rPr>
          <w:spacing w:val="-15"/>
          <w:sz w:val="20"/>
          <w:szCs w:val="20"/>
        </w:rPr>
        <w:t xml:space="preserve"> </w:t>
      </w:r>
      <w:r w:rsidRPr="003B39DA">
        <w:rPr>
          <w:sz w:val="20"/>
          <w:szCs w:val="20"/>
        </w:rPr>
        <w:t>dados</w:t>
      </w:r>
      <w:r w:rsidRPr="003B39DA">
        <w:rPr>
          <w:spacing w:val="-15"/>
          <w:sz w:val="20"/>
          <w:szCs w:val="20"/>
        </w:rPr>
        <w:t xml:space="preserve"> </w:t>
      </w:r>
      <w:r w:rsidRPr="003B39DA">
        <w:rPr>
          <w:sz w:val="20"/>
          <w:szCs w:val="20"/>
        </w:rPr>
        <w:t>pessoais</w:t>
      </w:r>
      <w:r w:rsidRPr="003B39DA">
        <w:rPr>
          <w:spacing w:val="-17"/>
          <w:sz w:val="20"/>
          <w:szCs w:val="20"/>
        </w:rPr>
        <w:t xml:space="preserve"> </w:t>
      </w:r>
      <w:r w:rsidRPr="003B39DA">
        <w:rPr>
          <w:sz w:val="20"/>
          <w:szCs w:val="20"/>
        </w:rPr>
        <w:t>e</w:t>
      </w:r>
      <w:r w:rsidRPr="003B39DA">
        <w:rPr>
          <w:spacing w:val="-16"/>
          <w:sz w:val="20"/>
          <w:szCs w:val="20"/>
        </w:rPr>
        <w:t xml:space="preserve"> </w:t>
      </w:r>
      <w:r w:rsidRPr="003B39DA">
        <w:rPr>
          <w:sz w:val="20"/>
          <w:szCs w:val="20"/>
        </w:rPr>
        <w:t>os</w:t>
      </w:r>
      <w:r w:rsidRPr="003B39DA">
        <w:rPr>
          <w:spacing w:val="-15"/>
          <w:sz w:val="20"/>
          <w:szCs w:val="20"/>
        </w:rPr>
        <w:t xml:space="preserve"> </w:t>
      </w:r>
      <w:r w:rsidRPr="003B39DA">
        <w:rPr>
          <w:sz w:val="20"/>
          <w:szCs w:val="20"/>
        </w:rPr>
        <w:t>dados</w:t>
      </w:r>
      <w:r w:rsidRPr="003B39DA">
        <w:rPr>
          <w:spacing w:val="-15"/>
          <w:sz w:val="20"/>
          <w:szCs w:val="20"/>
        </w:rPr>
        <w:t xml:space="preserve"> </w:t>
      </w:r>
      <w:r w:rsidRPr="003B39DA">
        <w:rPr>
          <w:sz w:val="20"/>
          <w:szCs w:val="20"/>
        </w:rPr>
        <w:t>pessoais</w:t>
      </w:r>
      <w:r w:rsidRPr="003B39DA">
        <w:rPr>
          <w:spacing w:val="-17"/>
          <w:sz w:val="20"/>
          <w:szCs w:val="20"/>
        </w:rPr>
        <w:t xml:space="preserve"> </w:t>
      </w:r>
      <w:r w:rsidRPr="003B39DA">
        <w:rPr>
          <w:sz w:val="20"/>
          <w:szCs w:val="20"/>
        </w:rPr>
        <w:t>sensíveis</w:t>
      </w:r>
      <w:r w:rsidRPr="003B39DA">
        <w:rPr>
          <w:spacing w:val="-11"/>
          <w:sz w:val="20"/>
          <w:szCs w:val="20"/>
        </w:rPr>
        <w:t xml:space="preserve"> </w:t>
      </w:r>
      <w:r w:rsidRPr="003B39DA">
        <w:rPr>
          <w:sz w:val="20"/>
          <w:szCs w:val="20"/>
        </w:rPr>
        <w:t>-</w:t>
      </w:r>
      <w:r w:rsidRPr="003B39DA">
        <w:rPr>
          <w:spacing w:val="-15"/>
          <w:sz w:val="20"/>
          <w:szCs w:val="20"/>
        </w:rPr>
        <w:t xml:space="preserve"> </w:t>
      </w:r>
      <w:r w:rsidRPr="003B39DA">
        <w:rPr>
          <w:sz w:val="20"/>
          <w:szCs w:val="20"/>
        </w:rPr>
        <w:t>repassados</w:t>
      </w:r>
      <w:r w:rsidRPr="003B39DA">
        <w:rPr>
          <w:spacing w:val="-18"/>
          <w:sz w:val="20"/>
          <w:szCs w:val="20"/>
        </w:rPr>
        <w:t xml:space="preserve"> </w:t>
      </w:r>
      <w:r w:rsidRPr="003B39DA">
        <w:rPr>
          <w:sz w:val="20"/>
          <w:szCs w:val="20"/>
        </w:rPr>
        <w:t>em</w:t>
      </w:r>
      <w:r w:rsidRPr="003B39DA">
        <w:rPr>
          <w:spacing w:val="-15"/>
          <w:sz w:val="20"/>
          <w:szCs w:val="20"/>
        </w:rPr>
        <w:t xml:space="preserve"> </w:t>
      </w:r>
      <w:r w:rsidRPr="003B39DA">
        <w:rPr>
          <w:sz w:val="20"/>
          <w:szCs w:val="20"/>
        </w:rPr>
        <w:t>decorrência</w:t>
      </w:r>
      <w:r w:rsidRPr="003B39DA">
        <w:rPr>
          <w:spacing w:val="-16"/>
          <w:sz w:val="20"/>
          <w:szCs w:val="20"/>
        </w:rPr>
        <w:t xml:space="preserve"> </w:t>
      </w:r>
      <w:r w:rsidRPr="003B39DA">
        <w:rPr>
          <w:sz w:val="20"/>
          <w:szCs w:val="20"/>
        </w:rPr>
        <w:t>da</w:t>
      </w:r>
      <w:r w:rsidRPr="003B39DA">
        <w:rPr>
          <w:spacing w:val="-14"/>
          <w:sz w:val="20"/>
          <w:szCs w:val="20"/>
        </w:rPr>
        <w:t xml:space="preserve"> </w:t>
      </w:r>
      <w:r w:rsidRPr="003B39DA">
        <w:rPr>
          <w:sz w:val="20"/>
          <w:szCs w:val="20"/>
        </w:rPr>
        <w:t>execução</w:t>
      </w:r>
      <w:r w:rsidRPr="003B39DA">
        <w:rPr>
          <w:spacing w:val="-19"/>
          <w:sz w:val="20"/>
          <w:szCs w:val="20"/>
        </w:rPr>
        <w:t xml:space="preserve"> </w:t>
      </w:r>
      <w:r w:rsidRPr="003B39DA">
        <w:rPr>
          <w:sz w:val="20"/>
          <w:szCs w:val="20"/>
        </w:rPr>
        <w:t xml:space="preserve">contratual, em consonância com o disposto na Lei nº 13.709/2018 (Lei Geral de Proteção de Dados Pessoais - LGPD), sendo vedado o repasse das informações a outras empresas ou pessoas, salvo aquelas decorrentes de obrigações legais </w:t>
      </w:r>
      <w:r w:rsidRPr="003B39DA">
        <w:rPr>
          <w:spacing w:val="1"/>
          <w:sz w:val="20"/>
          <w:szCs w:val="20"/>
        </w:rPr>
        <w:t xml:space="preserve">ou </w:t>
      </w:r>
      <w:r w:rsidRPr="003B39DA">
        <w:rPr>
          <w:sz w:val="20"/>
          <w:szCs w:val="20"/>
        </w:rPr>
        <w:t>para viabilizar o cumprimento do instrumento</w:t>
      </w:r>
      <w:r w:rsidRPr="003B39DA">
        <w:rPr>
          <w:spacing w:val="-13"/>
          <w:sz w:val="20"/>
          <w:szCs w:val="20"/>
        </w:rPr>
        <w:t xml:space="preserve"> </w:t>
      </w:r>
      <w:r w:rsidRPr="003B39DA">
        <w:rPr>
          <w:sz w:val="20"/>
          <w:szCs w:val="20"/>
        </w:rPr>
        <w:t>contratual.</w:t>
      </w:r>
    </w:p>
    <w:p w14:paraId="0F714BA1" w14:textId="77777777" w:rsidR="0056193F" w:rsidRPr="003B39DA" w:rsidRDefault="0056193F" w:rsidP="0050671F">
      <w:pPr>
        <w:pStyle w:val="PargrafodaLista"/>
        <w:numPr>
          <w:ilvl w:val="2"/>
          <w:numId w:val="65"/>
        </w:numPr>
        <w:tabs>
          <w:tab w:val="left" w:pos="994"/>
        </w:tabs>
        <w:kinsoku w:val="0"/>
        <w:overflowPunct w:val="0"/>
        <w:spacing w:line="276" w:lineRule="auto"/>
        <w:ind w:right="772" w:firstLine="0"/>
        <w:rPr>
          <w:sz w:val="20"/>
          <w:szCs w:val="20"/>
        </w:rPr>
      </w:pPr>
      <w:r w:rsidRPr="003B39DA">
        <w:rPr>
          <w:sz w:val="20"/>
          <w:szCs w:val="20"/>
        </w:rPr>
        <w:t>O dever de sigilo e confidencialidade permanecem em vigor mesmo após a extinção do vínculo existente entre a GERENCIADOR e a FORNECEDOR, e entre esta e seus colaboradores, subcontratados, prestadores de serviço e</w:t>
      </w:r>
      <w:r w:rsidRPr="003B39DA">
        <w:rPr>
          <w:spacing w:val="-3"/>
          <w:sz w:val="20"/>
          <w:szCs w:val="20"/>
        </w:rPr>
        <w:t xml:space="preserve"> </w:t>
      </w:r>
      <w:r w:rsidRPr="003B39DA">
        <w:rPr>
          <w:sz w:val="20"/>
          <w:szCs w:val="20"/>
        </w:rPr>
        <w:t>consultores.</w:t>
      </w:r>
    </w:p>
    <w:p w14:paraId="2A74D59A" w14:textId="77777777" w:rsidR="0056193F" w:rsidRPr="003B39DA" w:rsidRDefault="0056193F" w:rsidP="0050671F">
      <w:pPr>
        <w:pStyle w:val="PargrafodaLista"/>
        <w:numPr>
          <w:ilvl w:val="1"/>
          <w:numId w:val="65"/>
        </w:numPr>
        <w:tabs>
          <w:tab w:val="left" w:pos="709"/>
        </w:tabs>
        <w:kinsoku w:val="0"/>
        <w:overflowPunct w:val="0"/>
        <w:spacing w:before="1" w:line="276" w:lineRule="auto"/>
        <w:ind w:right="768" w:firstLine="0"/>
        <w:rPr>
          <w:sz w:val="20"/>
          <w:szCs w:val="20"/>
        </w:rPr>
      </w:pPr>
      <w:r w:rsidRPr="003B39DA">
        <w:rPr>
          <w:sz w:val="20"/>
          <w:szCs w:val="20"/>
        </w:rPr>
        <w:t xml:space="preserve">Em atendimento ao disposto na Lei Geral de Proteção de Dados, o GERENCIADOR, para a execução do serviço objeto deste contrato, deterá acesso a dados pessoais dos representantes </w:t>
      </w:r>
      <w:r w:rsidRPr="003B39DA">
        <w:rPr>
          <w:spacing w:val="5"/>
          <w:sz w:val="20"/>
          <w:szCs w:val="20"/>
        </w:rPr>
        <w:t xml:space="preserve">do </w:t>
      </w:r>
      <w:r w:rsidRPr="003B39DA">
        <w:rPr>
          <w:sz w:val="20"/>
          <w:szCs w:val="20"/>
        </w:rPr>
        <w:t>FORNECEDOR, tais como número do CPF e do RG, endereços eletrônico e residencial, e cópia do documento de identificação, os quais serão tratados conforme as disposições da Lei nº</w:t>
      </w:r>
      <w:r w:rsidRPr="003B39DA">
        <w:rPr>
          <w:spacing w:val="-30"/>
          <w:sz w:val="20"/>
          <w:szCs w:val="20"/>
        </w:rPr>
        <w:t xml:space="preserve"> </w:t>
      </w:r>
      <w:r w:rsidRPr="003B39DA">
        <w:rPr>
          <w:sz w:val="20"/>
          <w:szCs w:val="20"/>
        </w:rPr>
        <w:t>13.709/2018.</w:t>
      </w:r>
    </w:p>
    <w:p w14:paraId="4EB712E0" w14:textId="77777777" w:rsidR="0056193F" w:rsidRPr="003B39DA" w:rsidRDefault="0056193F" w:rsidP="0050671F">
      <w:pPr>
        <w:pStyle w:val="PargrafodaLista"/>
        <w:numPr>
          <w:ilvl w:val="1"/>
          <w:numId w:val="65"/>
        </w:numPr>
        <w:tabs>
          <w:tab w:val="left" w:pos="709"/>
        </w:tabs>
        <w:kinsoku w:val="0"/>
        <w:overflowPunct w:val="0"/>
        <w:spacing w:line="276" w:lineRule="auto"/>
        <w:ind w:right="778" w:firstLine="0"/>
        <w:rPr>
          <w:sz w:val="20"/>
          <w:szCs w:val="20"/>
        </w:rPr>
      </w:pPr>
      <w:r w:rsidRPr="003B39DA">
        <w:rPr>
          <w:sz w:val="20"/>
          <w:szCs w:val="20"/>
        </w:rPr>
        <w:t>O FORNECEDOR declara que tem ciência da existência da Lei Geral de Proteção de Dados e se compromete a adequar todos os procedimentos internos ao disposto na legislação com o intuito de proteger os dados pessoais repassados pelo</w:t>
      </w:r>
      <w:r w:rsidRPr="003B39DA">
        <w:rPr>
          <w:spacing w:val="1"/>
          <w:sz w:val="20"/>
          <w:szCs w:val="20"/>
        </w:rPr>
        <w:t xml:space="preserve"> </w:t>
      </w:r>
      <w:r w:rsidRPr="003B39DA">
        <w:rPr>
          <w:sz w:val="20"/>
          <w:szCs w:val="20"/>
        </w:rPr>
        <w:t>GERENCIADOR.</w:t>
      </w:r>
    </w:p>
    <w:p w14:paraId="44AF9B92" w14:textId="77777777" w:rsidR="0056193F" w:rsidRPr="003B39DA" w:rsidRDefault="0056193F" w:rsidP="0050671F">
      <w:pPr>
        <w:pStyle w:val="PargrafodaLista"/>
        <w:numPr>
          <w:ilvl w:val="1"/>
          <w:numId w:val="65"/>
        </w:numPr>
        <w:tabs>
          <w:tab w:val="left" w:pos="709"/>
        </w:tabs>
        <w:kinsoku w:val="0"/>
        <w:overflowPunct w:val="0"/>
        <w:spacing w:line="276" w:lineRule="auto"/>
        <w:ind w:right="773" w:firstLine="0"/>
        <w:rPr>
          <w:sz w:val="20"/>
          <w:szCs w:val="20"/>
        </w:rPr>
      </w:pPr>
      <w:r w:rsidRPr="003B39DA">
        <w:rPr>
          <w:sz w:val="20"/>
          <w:szCs w:val="20"/>
        </w:rPr>
        <w:t>O FORNECEDOR fica obrigada a comunicar ao GERENCIADOR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w:t>
      </w:r>
      <w:r w:rsidRPr="003B39DA">
        <w:rPr>
          <w:spacing w:val="-14"/>
          <w:sz w:val="20"/>
          <w:szCs w:val="20"/>
        </w:rPr>
        <w:t xml:space="preserve"> </w:t>
      </w:r>
      <w:r w:rsidRPr="003B39DA">
        <w:rPr>
          <w:sz w:val="20"/>
          <w:szCs w:val="20"/>
        </w:rPr>
        <w:t>Dados.</w:t>
      </w:r>
    </w:p>
    <w:p w14:paraId="59780EB9" w14:textId="77777777" w:rsidR="0056193F" w:rsidRPr="003B39DA" w:rsidRDefault="0056193F" w:rsidP="0050671F">
      <w:pPr>
        <w:pStyle w:val="PargrafodaLista"/>
        <w:numPr>
          <w:ilvl w:val="2"/>
          <w:numId w:val="65"/>
        </w:numPr>
        <w:tabs>
          <w:tab w:val="left" w:pos="994"/>
        </w:tabs>
        <w:kinsoku w:val="0"/>
        <w:overflowPunct w:val="0"/>
        <w:spacing w:line="276" w:lineRule="auto"/>
        <w:ind w:right="775" w:firstLine="0"/>
        <w:rPr>
          <w:sz w:val="20"/>
          <w:szCs w:val="20"/>
        </w:rPr>
      </w:pPr>
      <w:r w:rsidRPr="003B39DA">
        <w:rPr>
          <w:sz w:val="20"/>
          <w:szCs w:val="20"/>
        </w:rPr>
        <w:t>A comunicação não exime o FORNECEDOR das obrigações, sanções e responsabilidades que possam incidir em razão das situações violadoras acima</w:t>
      </w:r>
      <w:r w:rsidRPr="003B39DA">
        <w:rPr>
          <w:spacing w:val="-2"/>
          <w:sz w:val="20"/>
          <w:szCs w:val="20"/>
        </w:rPr>
        <w:t xml:space="preserve"> </w:t>
      </w:r>
      <w:r w:rsidRPr="003B39DA">
        <w:rPr>
          <w:sz w:val="20"/>
          <w:szCs w:val="20"/>
        </w:rPr>
        <w:t>indicadas.</w:t>
      </w:r>
    </w:p>
    <w:p w14:paraId="5610F6AC" w14:textId="77777777" w:rsidR="0056193F" w:rsidRPr="003B39DA" w:rsidRDefault="0056193F" w:rsidP="0050671F">
      <w:pPr>
        <w:pStyle w:val="PargrafodaLista"/>
        <w:numPr>
          <w:ilvl w:val="1"/>
          <w:numId w:val="65"/>
        </w:numPr>
        <w:tabs>
          <w:tab w:val="left" w:pos="709"/>
        </w:tabs>
        <w:kinsoku w:val="0"/>
        <w:overflowPunct w:val="0"/>
        <w:spacing w:line="276" w:lineRule="auto"/>
        <w:ind w:right="780" w:firstLine="0"/>
        <w:rPr>
          <w:sz w:val="20"/>
          <w:szCs w:val="20"/>
        </w:rPr>
      </w:pPr>
      <w:r w:rsidRPr="003B39DA">
        <w:rPr>
          <w:sz w:val="20"/>
          <w:szCs w:val="20"/>
        </w:rPr>
        <w:t>O descumprimento de qualquer das cláusulas acima relacionadas ensejará, sem prejuízo do contraditório e ampla defesa, na aplicação das penalidades</w:t>
      </w:r>
      <w:r w:rsidRPr="003B39DA">
        <w:rPr>
          <w:spacing w:val="-2"/>
          <w:sz w:val="20"/>
          <w:szCs w:val="20"/>
        </w:rPr>
        <w:t xml:space="preserve"> </w:t>
      </w:r>
      <w:r w:rsidRPr="003B39DA">
        <w:rPr>
          <w:sz w:val="20"/>
          <w:szCs w:val="20"/>
        </w:rPr>
        <w:t>cabíveis.</w:t>
      </w:r>
    </w:p>
    <w:p w14:paraId="63D403DE" w14:textId="77777777" w:rsidR="0056193F" w:rsidRPr="003B39DA" w:rsidRDefault="0056193F" w:rsidP="00864589">
      <w:pPr>
        <w:pStyle w:val="Corpodetexto"/>
        <w:kinsoku w:val="0"/>
        <w:overflowPunct w:val="0"/>
        <w:spacing w:before="11" w:line="276" w:lineRule="auto"/>
        <w:jc w:val="both"/>
      </w:pPr>
    </w:p>
    <w:p w14:paraId="57A53E41" w14:textId="77777777" w:rsidR="0056193F" w:rsidRPr="003B39DA" w:rsidRDefault="0056193F" w:rsidP="00864589">
      <w:pPr>
        <w:pStyle w:val="Ttulo1"/>
        <w:kinsoku w:val="0"/>
        <w:overflowPunct w:val="0"/>
        <w:spacing w:line="276" w:lineRule="auto"/>
        <w:jc w:val="both"/>
      </w:pPr>
      <w:r w:rsidRPr="003B39DA">
        <w:t>CLÁUSULA DÉCIMA SETIMA – DO FORO</w:t>
      </w:r>
    </w:p>
    <w:p w14:paraId="79521EF3" w14:textId="77777777" w:rsidR="0056193F" w:rsidRPr="003B39DA" w:rsidRDefault="0056193F" w:rsidP="00864589">
      <w:pPr>
        <w:pStyle w:val="Corpodetexto"/>
        <w:kinsoku w:val="0"/>
        <w:overflowPunct w:val="0"/>
        <w:spacing w:before="1" w:line="276" w:lineRule="auto"/>
        <w:jc w:val="both"/>
        <w:rPr>
          <w:b/>
          <w:bCs/>
        </w:rPr>
      </w:pPr>
    </w:p>
    <w:p w14:paraId="5E7A3A39" w14:textId="59F2974F" w:rsidR="0056193F" w:rsidRPr="003B39DA" w:rsidRDefault="0056193F" w:rsidP="00864589">
      <w:pPr>
        <w:pStyle w:val="Corpodetexto"/>
        <w:kinsoku w:val="0"/>
        <w:overflowPunct w:val="0"/>
        <w:spacing w:line="276" w:lineRule="auto"/>
        <w:ind w:left="142" w:right="774"/>
        <w:jc w:val="both"/>
      </w:pPr>
      <w:r w:rsidRPr="003B39DA">
        <w:rPr>
          <w:b/>
          <w:bCs/>
        </w:rPr>
        <w:t>17.1.</w:t>
      </w:r>
      <w:r w:rsidRPr="003B39DA">
        <w:rPr>
          <w:b/>
          <w:bCs/>
          <w:spacing w:val="7"/>
        </w:rPr>
        <w:t xml:space="preserve"> </w:t>
      </w:r>
      <w:r w:rsidRPr="003B39DA">
        <w:t>O</w:t>
      </w:r>
      <w:r w:rsidRPr="003B39DA">
        <w:rPr>
          <w:spacing w:val="-14"/>
        </w:rPr>
        <w:t xml:space="preserve"> </w:t>
      </w:r>
      <w:r w:rsidRPr="003B39DA">
        <w:t>Foro</w:t>
      </w:r>
      <w:r w:rsidRPr="003B39DA">
        <w:rPr>
          <w:spacing w:val="-15"/>
        </w:rPr>
        <w:t xml:space="preserve"> </w:t>
      </w:r>
      <w:r w:rsidRPr="003B39DA">
        <w:t>da</w:t>
      </w:r>
      <w:r w:rsidRPr="003B39DA">
        <w:rPr>
          <w:spacing w:val="-16"/>
        </w:rPr>
        <w:t xml:space="preserve"> </w:t>
      </w:r>
      <w:r w:rsidRPr="003B39DA">
        <w:t>Comarca</w:t>
      </w:r>
      <w:r w:rsidRPr="003B39DA">
        <w:rPr>
          <w:spacing w:val="-15"/>
        </w:rPr>
        <w:t xml:space="preserve"> </w:t>
      </w:r>
      <w:r w:rsidRPr="003B39DA">
        <w:t>de</w:t>
      </w:r>
      <w:r w:rsidR="00E82BCD" w:rsidRPr="003B39DA">
        <w:t xml:space="preserve"> </w:t>
      </w:r>
      <w:r w:rsidR="00D53447">
        <w:t>Diamantino</w:t>
      </w:r>
      <w:r w:rsidR="00E82BCD" w:rsidRPr="003B39DA">
        <w:t xml:space="preserve">, Estado de Mato Grosso, que </w:t>
      </w:r>
      <w:r w:rsidRPr="003B39DA">
        <w:t>é</w:t>
      </w:r>
      <w:r w:rsidRPr="003B39DA">
        <w:rPr>
          <w:spacing w:val="-15"/>
        </w:rPr>
        <w:t xml:space="preserve"> </w:t>
      </w:r>
      <w:r w:rsidRPr="003B39DA">
        <w:t>competente</w:t>
      </w:r>
      <w:r w:rsidRPr="003B39DA">
        <w:rPr>
          <w:spacing w:val="-15"/>
        </w:rPr>
        <w:t xml:space="preserve"> </w:t>
      </w:r>
      <w:r w:rsidRPr="003B39DA">
        <w:t>para</w:t>
      </w:r>
      <w:r w:rsidRPr="003B39DA">
        <w:rPr>
          <w:spacing w:val="-15"/>
        </w:rPr>
        <w:t xml:space="preserve"> </w:t>
      </w:r>
      <w:r w:rsidRPr="003B39DA">
        <w:t>dirimir</w:t>
      </w:r>
      <w:r w:rsidRPr="003B39DA">
        <w:rPr>
          <w:spacing w:val="-10"/>
        </w:rPr>
        <w:t xml:space="preserve"> </w:t>
      </w:r>
      <w:r w:rsidRPr="003B39DA">
        <w:t>questões</w:t>
      </w:r>
      <w:r w:rsidRPr="003B39DA">
        <w:rPr>
          <w:spacing w:val="-14"/>
        </w:rPr>
        <w:t xml:space="preserve"> </w:t>
      </w:r>
      <w:r w:rsidRPr="003B39DA">
        <w:t>oriundas</w:t>
      </w:r>
      <w:r w:rsidRPr="003B39DA">
        <w:rPr>
          <w:spacing w:val="-14"/>
        </w:rPr>
        <w:t xml:space="preserve"> </w:t>
      </w:r>
      <w:r w:rsidRPr="003B39DA">
        <w:t>deste</w:t>
      </w:r>
      <w:r w:rsidRPr="003B39DA">
        <w:rPr>
          <w:spacing w:val="-15"/>
        </w:rPr>
        <w:t xml:space="preserve"> </w:t>
      </w:r>
      <w:r w:rsidRPr="003B39DA">
        <w:t>contrato, com renúncia de qualquer outro, por mais privilegiado que seja.</w:t>
      </w:r>
    </w:p>
    <w:p w14:paraId="121896EB" w14:textId="71C7DFDC" w:rsidR="0056193F" w:rsidRPr="003B39DA" w:rsidRDefault="0056193F" w:rsidP="00864589">
      <w:pPr>
        <w:pStyle w:val="Corpodetexto"/>
        <w:kinsoku w:val="0"/>
        <w:overflowPunct w:val="0"/>
        <w:spacing w:before="1" w:line="276" w:lineRule="auto"/>
        <w:ind w:left="142" w:right="777"/>
        <w:jc w:val="both"/>
      </w:pPr>
      <w:r w:rsidRPr="003B39DA">
        <w:t>Por</w:t>
      </w:r>
      <w:r w:rsidRPr="003B39DA">
        <w:rPr>
          <w:spacing w:val="-12"/>
        </w:rPr>
        <w:t xml:space="preserve"> </w:t>
      </w:r>
      <w:r w:rsidRPr="003B39DA">
        <w:t>estarem</w:t>
      </w:r>
      <w:r w:rsidRPr="003B39DA">
        <w:rPr>
          <w:spacing w:val="-13"/>
        </w:rPr>
        <w:t xml:space="preserve"> </w:t>
      </w:r>
      <w:r w:rsidRPr="003B39DA">
        <w:t>de</w:t>
      </w:r>
      <w:r w:rsidRPr="003B39DA">
        <w:rPr>
          <w:spacing w:val="-13"/>
        </w:rPr>
        <w:t xml:space="preserve"> </w:t>
      </w:r>
      <w:r w:rsidRPr="003B39DA">
        <w:t>acordo,</w:t>
      </w:r>
      <w:r w:rsidRPr="003B39DA">
        <w:rPr>
          <w:spacing w:val="-13"/>
        </w:rPr>
        <w:t xml:space="preserve"> </w:t>
      </w:r>
      <w:r w:rsidRPr="003B39DA">
        <w:t>depois</w:t>
      </w:r>
      <w:r w:rsidRPr="003B39DA">
        <w:rPr>
          <w:spacing w:val="-11"/>
        </w:rPr>
        <w:t xml:space="preserve"> </w:t>
      </w:r>
      <w:r w:rsidRPr="003B39DA">
        <w:t>de</w:t>
      </w:r>
      <w:r w:rsidRPr="003B39DA">
        <w:rPr>
          <w:spacing w:val="-11"/>
        </w:rPr>
        <w:t xml:space="preserve"> </w:t>
      </w:r>
      <w:r w:rsidRPr="003B39DA">
        <w:t>lido</w:t>
      </w:r>
      <w:r w:rsidRPr="003B39DA">
        <w:rPr>
          <w:spacing w:val="-13"/>
        </w:rPr>
        <w:t xml:space="preserve"> </w:t>
      </w:r>
      <w:r w:rsidRPr="003B39DA">
        <w:t>e</w:t>
      </w:r>
      <w:r w:rsidRPr="003B39DA">
        <w:rPr>
          <w:spacing w:val="-13"/>
        </w:rPr>
        <w:t xml:space="preserve"> </w:t>
      </w:r>
      <w:r w:rsidRPr="003B39DA">
        <w:t>achado</w:t>
      </w:r>
      <w:r w:rsidRPr="003B39DA">
        <w:rPr>
          <w:spacing w:val="-13"/>
        </w:rPr>
        <w:t xml:space="preserve"> </w:t>
      </w:r>
      <w:r w:rsidRPr="003B39DA">
        <w:t>conforme,</w:t>
      </w:r>
      <w:r w:rsidRPr="003B39DA">
        <w:rPr>
          <w:spacing w:val="-13"/>
        </w:rPr>
        <w:t xml:space="preserve"> </w:t>
      </w:r>
      <w:r w:rsidRPr="003B39DA">
        <w:t>foi</w:t>
      </w:r>
      <w:r w:rsidRPr="003B39DA">
        <w:rPr>
          <w:spacing w:val="-13"/>
        </w:rPr>
        <w:t xml:space="preserve"> </w:t>
      </w:r>
      <w:r w:rsidRPr="003B39DA">
        <w:t>o</w:t>
      </w:r>
      <w:r w:rsidRPr="003B39DA">
        <w:rPr>
          <w:spacing w:val="-13"/>
        </w:rPr>
        <w:t xml:space="preserve"> </w:t>
      </w:r>
      <w:r w:rsidRPr="003B39DA">
        <w:t>presente</w:t>
      </w:r>
      <w:r w:rsidRPr="003B39DA">
        <w:rPr>
          <w:spacing w:val="-13"/>
        </w:rPr>
        <w:t xml:space="preserve"> </w:t>
      </w:r>
      <w:r w:rsidRPr="003B39DA">
        <w:t>Contrato</w:t>
      </w:r>
      <w:r w:rsidRPr="003B39DA">
        <w:rPr>
          <w:spacing w:val="-11"/>
        </w:rPr>
        <w:t xml:space="preserve"> </w:t>
      </w:r>
      <w:r w:rsidRPr="003B39DA">
        <w:t>lavrado</w:t>
      </w:r>
      <w:r w:rsidRPr="003B39DA">
        <w:rPr>
          <w:spacing w:val="-10"/>
        </w:rPr>
        <w:t xml:space="preserve"> </w:t>
      </w:r>
      <w:r w:rsidRPr="003B39DA">
        <w:t>em</w:t>
      </w:r>
      <w:r w:rsidRPr="003B39DA">
        <w:rPr>
          <w:spacing w:val="-13"/>
        </w:rPr>
        <w:t xml:space="preserve"> </w:t>
      </w:r>
      <w:r w:rsidRPr="003B39DA">
        <w:t>0</w:t>
      </w:r>
      <w:r w:rsidR="00E82BCD" w:rsidRPr="003B39DA">
        <w:t>3</w:t>
      </w:r>
      <w:r w:rsidRPr="003B39DA">
        <w:rPr>
          <w:spacing w:val="-13"/>
        </w:rPr>
        <w:t xml:space="preserve"> </w:t>
      </w:r>
      <w:r w:rsidRPr="003B39DA">
        <w:t>(</w:t>
      </w:r>
      <w:r w:rsidR="00E82BCD" w:rsidRPr="003B39DA">
        <w:t>três</w:t>
      </w:r>
      <w:r w:rsidRPr="003B39DA">
        <w:t>) vias de igual teor e forma, assinado pelas partes e testemunhas</w:t>
      </w:r>
      <w:r w:rsidRPr="003B39DA">
        <w:rPr>
          <w:spacing w:val="-2"/>
        </w:rPr>
        <w:t xml:space="preserve"> </w:t>
      </w:r>
      <w:r w:rsidRPr="003B39DA">
        <w:t>abaixo.</w:t>
      </w:r>
    </w:p>
    <w:p w14:paraId="1242E21A" w14:textId="77777777" w:rsidR="00E82BCD" w:rsidRPr="003B39DA" w:rsidRDefault="00E82BCD" w:rsidP="00864589">
      <w:pPr>
        <w:pStyle w:val="Corpodetexto"/>
        <w:kinsoku w:val="0"/>
        <w:overflowPunct w:val="0"/>
        <w:spacing w:before="1" w:line="276" w:lineRule="auto"/>
        <w:ind w:left="142" w:right="777"/>
        <w:jc w:val="both"/>
      </w:pPr>
    </w:p>
    <w:p w14:paraId="7A602B1D" w14:textId="77777777" w:rsidR="00030FD8" w:rsidRDefault="00030FD8" w:rsidP="00030FD8">
      <w:pPr>
        <w:pStyle w:val="Corpodetexto"/>
        <w:spacing w:before="1" w:line="276" w:lineRule="auto"/>
        <w:ind w:left="142" w:right="777"/>
        <w:jc w:val="right"/>
        <w:rPr>
          <w:b/>
        </w:rPr>
      </w:pPr>
    </w:p>
    <w:p w14:paraId="253B2E37" w14:textId="47B15D96" w:rsidR="00030FD8" w:rsidRPr="00030FD8" w:rsidRDefault="00030FD8" w:rsidP="00030FD8">
      <w:pPr>
        <w:pStyle w:val="Corpodetexto"/>
        <w:spacing w:before="1" w:line="276" w:lineRule="auto"/>
        <w:ind w:left="142" w:right="777"/>
        <w:jc w:val="right"/>
        <w:rPr>
          <w:b/>
        </w:rPr>
      </w:pPr>
      <w:r w:rsidRPr="00030FD8">
        <w:rPr>
          <w:b/>
        </w:rPr>
        <w:t>Alto Paraguai/MT, 14 janeiro de 2025.</w:t>
      </w:r>
    </w:p>
    <w:p w14:paraId="6A68ACA0" w14:textId="77777777" w:rsidR="00030FD8" w:rsidRPr="00030FD8" w:rsidRDefault="00030FD8" w:rsidP="00030FD8">
      <w:pPr>
        <w:pStyle w:val="Corpodetexto"/>
        <w:spacing w:before="1" w:line="276" w:lineRule="auto"/>
        <w:ind w:left="142" w:right="777"/>
        <w:jc w:val="both"/>
        <w:rPr>
          <w:b/>
        </w:rPr>
      </w:pPr>
    </w:p>
    <w:p w14:paraId="4CB35C40" w14:textId="77777777" w:rsidR="00030FD8" w:rsidRPr="00030FD8" w:rsidRDefault="00030FD8" w:rsidP="00030FD8">
      <w:pPr>
        <w:pStyle w:val="Corpodetexto"/>
        <w:spacing w:before="1" w:line="276" w:lineRule="auto"/>
        <w:ind w:left="142" w:right="777"/>
        <w:jc w:val="both"/>
        <w:rPr>
          <w:b/>
        </w:rPr>
      </w:pPr>
    </w:p>
    <w:p w14:paraId="17E6F332" w14:textId="77777777" w:rsidR="00030FD8" w:rsidRPr="00030FD8" w:rsidRDefault="00030FD8" w:rsidP="00030FD8">
      <w:pPr>
        <w:pStyle w:val="Corpodetexto"/>
        <w:spacing w:before="1" w:line="276" w:lineRule="auto"/>
        <w:ind w:left="142" w:right="777"/>
        <w:jc w:val="both"/>
        <w:rPr>
          <w:b/>
        </w:rPr>
      </w:pPr>
    </w:p>
    <w:p w14:paraId="120C86E1" w14:textId="77777777" w:rsidR="00030FD8" w:rsidRPr="00030FD8" w:rsidRDefault="00030FD8" w:rsidP="00030FD8">
      <w:pPr>
        <w:pStyle w:val="Corpodetexto"/>
        <w:spacing w:before="1" w:line="276" w:lineRule="auto"/>
        <w:ind w:left="142" w:right="777"/>
        <w:jc w:val="both"/>
        <w:rPr>
          <w:b/>
        </w:rPr>
      </w:pPr>
    </w:p>
    <w:p w14:paraId="059F24AF" w14:textId="5662FFC1" w:rsidR="00030FD8" w:rsidRDefault="00030FD8" w:rsidP="00030FD8">
      <w:pPr>
        <w:pStyle w:val="Corpodetexto"/>
        <w:spacing w:before="1" w:line="276" w:lineRule="auto"/>
        <w:ind w:left="142" w:right="777"/>
        <w:jc w:val="both"/>
        <w:rPr>
          <w:b/>
        </w:rPr>
      </w:pPr>
    </w:p>
    <w:p w14:paraId="007B3D55" w14:textId="0AD893AB" w:rsidR="00030FD8" w:rsidRPr="00030FD8" w:rsidRDefault="00030FD8" w:rsidP="0033653A">
      <w:pPr>
        <w:pStyle w:val="Corpodetexto"/>
        <w:spacing w:line="276" w:lineRule="auto"/>
        <w:ind w:right="777"/>
      </w:pPr>
    </w:p>
    <w:p w14:paraId="12ECA0B3" w14:textId="77777777" w:rsidR="00030FD8" w:rsidRPr="00030FD8" w:rsidRDefault="00030FD8" w:rsidP="00030FD8">
      <w:pPr>
        <w:pStyle w:val="Corpodetexto"/>
        <w:kinsoku w:val="0"/>
        <w:overflowPunct w:val="0"/>
        <w:spacing w:before="1"/>
        <w:ind w:left="142" w:right="777"/>
        <w:jc w:val="both"/>
        <w:rPr>
          <w:b/>
          <w:bCs/>
        </w:rPr>
      </w:pPr>
    </w:p>
    <w:p w14:paraId="1ADDBD0F" w14:textId="77777777" w:rsidR="00030FD8" w:rsidRPr="00030FD8" w:rsidRDefault="00030FD8" w:rsidP="00030FD8">
      <w:pPr>
        <w:pStyle w:val="Corpodetexto"/>
        <w:kinsoku w:val="0"/>
        <w:overflowPunct w:val="0"/>
        <w:spacing w:before="1"/>
        <w:ind w:left="142" w:right="777"/>
        <w:jc w:val="center"/>
        <w:rPr>
          <w:b/>
        </w:rPr>
      </w:pPr>
      <w:r w:rsidRPr="00030FD8">
        <w:rPr>
          <w:b/>
        </w:rPr>
        <w:t>PREFEITURA MUNICIPAL DE ALTO PARAGUAI/MT.</w:t>
      </w:r>
    </w:p>
    <w:p w14:paraId="47AAB91C" w14:textId="77777777" w:rsidR="00030FD8" w:rsidRPr="00030FD8" w:rsidRDefault="00030FD8" w:rsidP="00030FD8">
      <w:pPr>
        <w:pStyle w:val="Corpodetexto"/>
        <w:kinsoku w:val="0"/>
        <w:overflowPunct w:val="0"/>
        <w:spacing w:before="1"/>
        <w:ind w:left="142" w:right="777"/>
        <w:jc w:val="center"/>
        <w:rPr>
          <w:b/>
        </w:rPr>
      </w:pPr>
      <w:r w:rsidRPr="00030FD8">
        <w:rPr>
          <w:b/>
        </w:rPr>
        <w:t>ADAIR JOSÉ ALVES MOREIRA</w:t>
      </w:r>
    </w:p>
    <w:p w14:paraId="7B8C4265" w14:textId="77777777" w:rsidR="00030FD8" w:rsidRPr="00030FD8" w:rsidRDefault="00030FD8" w:rsidP="00030FD8">
      <w:pPr>
        <w:pStyle w:val="Corpodetexto"/>
        <w:kinsoku w:val="0"/>
        <w:overflowPunct w:val="0"/>
        <w:spacing w:before="1"/>
        <w:ind w:left="142" w:right="777"/>
        <w:jc w:val="center"/>
      </w:pPr>
      <w:r w:rsidRPr="00030FD8">
        <w:rPr>
          <w:b/>
        </w:rPr>
        <w:t xml:space="preserve">CPF: </w:t>
      </w:r>
      <w:proofErr w:type="gramStart"/>
      <w:r w:rsidRPr="00030FD8">
        <w:rPr>
          <w:b/>
        </w:rPr>
        <w:t>604.*</w:t>
      </w:r>
      <w:proofErr w:type="gramEnd"/>
      <w:r w:rsidRPr="00030FD8">
        <w:rPr>
          <w:b/>
        </w:rPr>
        <w:t>**.***-20</w:t>
      </w:r>
    </w:p>
    <w:p w14:paraId="4EDC0F55" w14:textId="77777777" w:rsidR="00030FD8" w:rsidRPr="00030FD8" w:rsidRDefault="00030FD8" w:rsidP="00030FD8">
      <w:pPr>
        <w:pStyle w:val="Corpodetexto"/>
        <w:kinsoku w:val="0"/>
        <w:overflowPunct w:val="0"/>
        <w:spacing w:before="1"/>
        <w:ind w:left="142" w:right="777"/>
        <w:jc w:val="center"/>
      </w:pPr>
      <w:r w:rsidRPr="00030FD8">
        <w:rPr>
          <w:b/>
        </w:rPr>
        <w:t>PREFEITO MUNICIPAL</w:t>
      </w:r>
    </w:p>
    <w:p w14:paraId="6B45066B" w14:textId="77777777" w:rsidR="00030FD8" w:rsidRPr="00030FD8" w:rsidRDefault="00030FD8" w:rsidP="00030FD8">
      <w:pPr>
        <w:pStyle w:val="Corpodetexto"/>
        <w:kinsoku w:val="0"/>
        <w:overflowPunct w:val="0"/>
        <w:spacing w:before="1"/>
        <w:ind w:left="142" w:right="777"/>
        <w:jc w:val="center"/>
      </w:pPr>
    </w:p>
    <w:p w14:paraId="52142F35" w14:textId="77777777" w:rsidR="00030FD8" w:rsidRPr="00030FD8" w:rsidRDefault="00030FD8" w:rsidP="00030FD8">
      <w:pPr>
        <w:pStyle w:val="Corpodetexto"/>
        <w:kinsoku w:val="0"/>
        <w:overflowPunct w:val="0"/>
        <w:spacing w:before="1"/>
        <w:ind w:left="142" w:right="777"/>
        <w:jc w:val="center"/>
      </w:pPr>
    </w:p>
    <w:p w14:paraId="6B63D34D" w14:textId="77777777" w:rsidR="00030FD8" w:rsidRPr="00030FD8" w:rsidRDefault="00030FD8" w:rsidP="00030FD8">
      <w:pPr>
        <w:pStyle w:val="Corpodetexto"/>
        <w:kinsoku w:val="0"/>
        <w:overflowPunct w:val="0"/>
        <w:spacing w:before="1"/>
        <w:ind w:left="142" w:right="777"/>
        <w:jc w:val="center"/>
      </w:pPr>
    </w:p>
    <w:p w14:paraId="6FAE2303" w14:textId="77777777" w:rsidR="00030FD8" w:rsidRPr="00030FD8" w:rsidRDefault="00030FD8" w:rsidP="00030FD8">
      <w:pPr>
        <w:pStyle w:val="Corpodetexto"/>
        <w:kinsoku w:val="0"/>
        <w:overflowPunct w:val="0"/>
        <w:spacing w:before="1"/>
        <w:ind w:left="142" w:right="777"/>
        <w:jc w:val="center"/>
      </w:pPr>
    </w:p>
    <w:p w14:paraId="0682159E" w14:textId="77777777" w:rsidR="00030FD8" w:rsidRPr="00030FD8" w:rsidRDefault="00030FD8" w:rsidP="00030FD8">
      <w:pPr>
        <w:pStyle w:val="Corpodetexto"/>
        <w:kinsoku w:val="0"/>
        <w:overflowPunct w:val="0"/>
        <w:spacing w:before="1"/>
        <w:ind w:left="142" w:right="777"/>
        <w:jc w:val="center"/>
      </w:pPr>
    </w:p>
    <w:p w14:paraId="4783F4B0" w14:textId="77777777" w:rsidR="00030FD8" w:rsidRPr="00030FD8" w:rsidRDefault="00030FD8" w:rsidP="00030FD8">
      <w:pPr>
        <w:pStyle w:val="Corpodetexto"/>
        <w:kinsoku w:val="0"/>
        <w:overflowPunct w:val="0"/>
        <w:spacing w:before="1"/>
        <w:ind w:left="142" w:right="777"/>
        <w:jc w:val="center"/>
      </w:pPr>
    </w:p>
    <w:p w14:paraId="2C4ED6CF" w14:textId="77777777" w:rsidR="00030FD8" w:rsidRPr="00030FD8" w:rsidRDefault="00030FD8" w:rsidP="00030FD8">
      <w:pPr>
        <w:pStyle w:val="Corpodetexto"/>
        <w:kinsoku w:val="0"/>
        <w:overflowPunct w:val="0"/>
        <w:spacing w:before="1"/>
        <w:ind w:left="142" w:right="777"/>
        <w:jc w:val="center"/>
      </w:pPr>
    </w:p>
    <w:p w14:paraId="679398FD" w14:textId="77777777" w:rsidR="00030FD8" w:rsidRPr="00030FD8" w:rsidRDefault="00030FD8" w:rsidP="00030FD8">
      <w:pPr>
        <w:pStyle w:val="Corpodetexto"/>
        <w:kinsoku w:val="0"/>
        <w:overflowPunct w:val="0"/>
        <w:spacing w:before="1"/>
        <w:ind w:left="142" w:right="777"/>
        <w:jc w:val="center"/>
        <w:rPr>
          <w:b/>
          <w:bCs/>
        </w:rPr>
      </w:pPr>
      <w:r w:rsidRPr="00030FD8">
        <w:rPr>
          <w:b/>
          <w:bCs/>
        </w:rPr>
        <w:t>ALVORADA LOCAÇÕES LTDA ME</w:t>
      </w:r>
    </w:p>
    <w:p w14:paraId="2461214A" w14:textId="77777777" w:rsidR="00030FD8" w:rsidRPr="00030FD8" w:rsidRDefault="00030FD8" w:rsidP="00030FD8">
      <w:pPr>
        <w:pStyle w:val="Corpodetexto"/>
        <w:kinsoku w:val="0"/>
        <w:overflowPunct w:val="0"/>
        <w:spacing w:before="1"/>
        <w:ind w:left="142" w:right="777"/>
        <w:jc w:val="center"/>
        <w:rPr>
          <w:b/>
          <w:bCs/>
        </w:rPr>
      </w:pPr>
      <w:r w:rsidRPr="00030FD8">
        <w:rPr>
          <w:b/>
          <w:bCs/>
        </w:rPr>
        <w:t>CNPJ sob o nº 20.206.205/0001-35</w:t>
      </w:r>
    </w:p>
    <w:p w14:paraId="3D46E5A1" w14:textId="77777777" w:rsidR="00030FD8" w:rsidRPr="00030FD8" w:rsidRDefault="00030FD8" w:rsidP="00030FD8">
      <w:pPr>
        <w:pStyle w:val="Corpodetexto"/>
        <w:kinsoku w:val="0"/>
        <w:overflowPunct w:val="0"/>
        <w:spacing w:before="1"/>
        <w:ind w:left="142" w:right="777"/>
        <w:jc w:val="center"/>
        <w:rPr>
          <w:b/>
          <w:bCs/>
        </w:rPr>
      </w:pPr>
      <w:r w:rsidRPr="00030FD8">
        <w:rPr>
          <w:b/>
          <w:bCs/>
        </w:rPr>
        <w:t>Thais Vitoria Arraes de oliveira Amador</w:t>
      </w:r>
    </w:p>
    <w:p w14:paraId="63E431D8" w14:textId="77777777" w:rsidR="00030FD8" w:rsidRPr="00030FD8" w:rsidRDefault="00030FD8" w:rsidP="00030FD8">
      <w:pPr>
        <w:pStyle w:val="Corpodetexto"/>
        <w:kinsoku w:val="0"/>
        <w:overflowPunct w:val="0"/>
        <w:spacing w:before="1"/>
        <w:ind w:left="142" w:right="777"/>
        <w:jc w:val="center"/>
        <w:rPr>
          <w:b/>
          <w:bCs/>
        </w:rPr>
      </w:pPr>
      <w:r w:rsidRPr="00030FD8">
        <w:rPr>
          <w:b/>
          <w:bCs/>
        </w:rPr>
        <w:t xml:space="preserve">C.I. RG. </w:t>
      </w:r>
      <w:proofErr w:type="gramStart"/>
      <w:r w:rsidRPr="00030FD8">
        <w:rPr>
          <w:b/>
          <w:bCs/>
        </w:rPr>
        <w:t>nº</w:t>
      </w:r>
      <w:proofErr w:type="gramEnd"/>
      <w:r w:rsidRPr="00030FD8">
        <w:rPr>
          <w:b/>
          <w:bCs/>
        </w:rPr>
        <w:t xml:space="preserve"> 2203170 SSP/MT</w:t>
      </w:r>
    </w:p>
    <w:p w14:paraId="44591BF0" w14:textId="77777777" w:rsidR="00030FD8" w:rsidRPr="00030FD8" w:rsidRDefault="00030FD8" w:rsidP="00030FD8">
      <w:pPr>
        <w:pStyle w:val="Corpodetexto"/>
        <w:kinsoku w:val="0"/>
        <w:overflowPunct w:val="0"/>
        <w:spacing w:before="1"/>
        <w:ind w:left="142" w:right="777"/>
        <w:jc w:val="center"/>
        <w:rPr>
          <w:b/>
          <w:bCs/>
        </w:rPr>
      </w:pPr>
      <w:r w:rsidRPr="00030FD8">
        <w:rPr>
          <w:b/>
          <w:bCs/>
        </w:rPr>
        <w:t xml:space="preserve">CPF </w:t>
      </w:r>
      <w:proofErr w:type="gramStart"/>
      <w:r w:rsidRPr="00030FD8">
        <w:rPr>
          <w:b/>
          <w:bCs/>
        </w:rPr>
        <w:t>n.º</w:t>
      </w:r>
      <w:proofErr w:type="gramEnd"/>
      <w:r w:rsidRPr="00030FD8">
        <w:rPr>
          <w:b/>
          <w:bCs/>
        </w:rPr>
        <w:t xml:space="preserve"> 022.***.***-70</w:t>
      </w:r>
    </w:p>
    <w:p w14:paraId="29919251" w14:textId="77777777" w:rsidR="00030FD8" w:rsidRPr="00030FD8" w:rsidRDefault="00030FD8" w:rsidP="00030FD8">
      <w:pPr>
        <w:pStyle w:val="Corpodetexto"/>
        <w:kinsoku w:val="0"/>
        <w:overflowPunct w:val="0"/>
        <w:spacing w:before="1"/>
        <w:ind w:left="142" w:right="777"/>
        <w:jc w:val="both"/>
        <w:rPr>
          <w:b/>
          <w:bCs/>
        </w:rPr>
      </w:pPr>
    </w:p>
    <w:p w14:paraId="50A6F5E1" w14:textId="77777777" w:rsidR="00030FD8" w:rsidRPr="00030FD8" w:rsidRDefault="00030FD8" w:rsidP="00030FD8">
      <w:pPr>
        <w:pStyle w:val="Corpodetexto"/>
        <w:kinsoku w:val="0"/>
        <w:overflowPunct w:val="0"/>
        <w:spacing w:before="1"/>
        <w:ind w:left="142" w:right="777"/>
        <w:jc w:val="both"/>
        <w:rPr>
          <w:b/>
          <w:bCs/>
        </w:rPr>
      </w:pPr>
      <w:r w:rsidRPr="00030FD8">
        <w:rPr>
          <w:b/>
          <w:bCs/>
        </w:rPr>
        <w:t>Fiscalização:</w:t>
      </w:r>
    </w:p>
    <w:p w14:paraId="3033AB61" w14:textId="52C03FE3" w:rsidR="00030FD8" w:rsidRDefault="00030FD8" w:rsidP="00030FD8">
      <w:pPr>
        <w:pStyle w:val="Corpodetexto"/>
        <w:kinsoku w:val="0"/>
        <w:overflowPunct w:val="0"/>
        <w:spacing w:before="1"/>
        <w:ind w:left="142" w:right="777"/>
        <w:jc w:val="both"/>
        <w:rPr>
          <w:b/>
          <w:bCs/>
        </w:rPr>
      </w:pPr>
    </w:p>
    <w:p w14:paraId="345FC0B5" w14:textId="5870A00B" w:rsidR="00030FD8" w:rsidRDefault="00030FD8" w:rsidP="00030FD8">
      <w:pPr>
        <w:pStyle w:val="Corpodetexto"/>
        <w:kinsoku w:val="0"/>
        <w:overflowPunct w:val="0"/>
        <w:spacing w:before="1"/>
        <w:ind w:left="142" w:right="777"/>
        <w:jc w:val="both"/>
        <w:rPr>
          <w:b/>
          <w:bCs/>
        </w:rPr>
      </w:pPr>
    </w:p>
    <w:p w14:paraId="73B899FD" w14:textId="77777777" w:rsidR="00030FD8" w:rsidRPr="00030FD8" w:rsidRDefault="00030FD8" w:rsidP="00030FD8">
      <w:pPr>
        <w:pStyle w:val="Corpodetexto"/>
        <w:kinsoku w:val="0"/>
        <w:overflowPunct w:val="0"/>
        <w:spacing w:before="1"/>
        <w:ind w:left="142" w:right="777"/>
        <w:jc w:val="both"/>
        <w:rPr>
          <w:b/>
          <w:bCs/>
        </w:rPr>
      </w:pPr>
    </w:p>
    <w:p w14:paraId="1700D0E4" w14:textId="3146D0C3" w:rsidR="00030FD8" w:rsidRDefault="00030FD8" w:rsidP="0033653A">
      <w:pPr>
        <w:pStyle w:val="Corpodetexto"/>
        <w:kinsoku w:val="0"/>
        <w:overflowPunct w:val="0"/>
        <w:spacing w:before="1"/>
        <w:ind w:right="777"/>
        <w:jc w:val="both"/>
        <w:rPr>
          <w:b/>
          <w:bCs/>
        </w:rPr>
      </w:pPr>
    </w:p>
    <w:p w14:paraId="54947637" w14:textId="77777777" w:rsidR="00030FD8" w:rsidRPr="00030FD8" w:rsidRDefault="00030FD8" w:rsidP="00030FD8">
      <w:pPr>
        <w:pStyle w:val="Corpodetexto"/>
        <w:kinsoku w:val="0"/>
        <w:overflowPunct w:val="0"/>
        <w:spacing w:before="1"/>
        <w:ind w:left="142" w:right="777"/>
        <w:jc w:val="both"/>
        <w:rPr>
          <w:b/>
          <w:bCs/>
        </w:rPr>
      </w:pPr>
    </w:p>
    <w:p w14:paraId="155A6B9C" w14:textId="77777777" w:rsidR="00030FD8" w:rsidRPr="00030FD8" w:rsidRDefault="00030FD8" w:rsidP="00030FD8">
      <w:pPr>
        <w:pStyle w:val="Corpodetexto"/>
        <w:kinsoku w:val="0"/>
        <w:overflowPunct w:val="0"/>
        <w:spacing w:before="1"/>
        <w:ind w:left="142" w:right="777"/>
        <w:jc w:val="both"/>
        <w:rPr>
          <w:b/>
          <w:bCs/>
        </w:rPr>
      </w:pPr>
    </w:p>
    <w:p w14:paraId="48DEFCAA" w14:textId="77777777" w:rsidR="00030FD8" w:rsidRPr="00030FD8" w:rsidRDefault="00030FD8" w:rsidP="00030FD8">
      <w:pPr>
        <w:pStyle w:val="Corpodetexto"/>
        <w:kinsoku w:val="0"/>
        <w:overflowPunct w:val="0"/>
        <w:spacing w:before="1"/>
        <w:ind w:left="142" w:right="777"/>
        <w:jc w:val="both"/>
        <w:rPr>
          <w:b/>
          <w:bCs/>
        </w:rPr>
      </w:pPr>
      <w:r w:rsidRPr="00030FD8">
        <w:rPr>
          <w:b/>
          <w:bCs/>
        </w:rPr>
        <w:t>ADILAINE APARECIDA LIMA DA SILVA SOUZA</w:t>
      </w:r>
    </w:p>
    <w:p w14:paraId="2D8FDA0E" w14:textId="77777777" w:rsidR="00030FD8" w:rsidRPr="00030FD8" w:rsidRDefault="00030FD8" w:rsidP="00030FD8">
      <w:pPr>
        <w:pStyle w:val="Corpodetexto"/>
        <w:kinsoku w:val="0"/>
        <w:overflowPunct w:val="0"/>
        <w:spacing w:before="1"/>
        <w:ind w:left="142" w:right="777"/>
        <w:jc w:val="both"/>
        <w:rPr>
          <w:b/>
          <w:bCs/>
        </w:rPr>
      </w:pPr>
      <w:r w:rsidRPr="00030FD8">
        <w:rPr>
          <w:b/>
          <w:bCs/>
        </w:rPr>
        <w:t xml:space="preserve">  CPF: </w:t>
      </w:r>
      <w:proofErr w:type="gramStart"/>
      <w:r w:rsidRPr="00030FD8">
        <w:rPr>
          <w:b/>
          <w:bCs/>
        </w:rPr>
        <w:t>039.*</w:t>
      </w:r>
      <w:proofErr w:type="gramEnd"/>
      <w:r w:rsidRPr="00030FD8">
        <w:rPr>
          <w:b/>
          <w:bCs/>
        </w:rPr>
        <w:t>**.***-57</w:t>
      </w:r>
    </w:p>
    <w:p w14:paraId="02AD0BD4" w14:textId="04F3FFE8" w:rsidR="00030FD8" w:rsidRDefault="00030FD8" w:rsidP="00030FD8">
      <w:pPr>
        <w:pStyle w:val="Corpodetexto"/>
        <w:kinsoku w:val="0"/>
        <w:overflowPunct w:val="0"/>
        <w:spacing w:before="1"/>
        <w:ind w:left="142" w:right="777"/>
        <w:jc w:val="both"/>
        <w:rPr>
          <w:b/>
          <w:bCs/>
        </w:rPr>
      </w:pPr>
      <w:r w:rsidRPr="00030FD8">
        <w:rPr>
          <w:b/>
          <w:bCs/>
        </w:rPr>
        <w:t>PORTARIA: 145/2021</w:t>
      </w:r>
    </w:p>
    <w:p w14:paraId="1FAD1B95" w14:textId="4F07F4BA" w:rsidR="00030FD8" w:rsidRDefault="00030FD8" w:rsidP="00030FD8">
      <w:pPr>
        <w:pStyle w:val="Corpodetexto"/>
        <w:kinsoku w:val="0"/>
        <w:overflowPunct w:val="0"/>
        <w:spacing w:before="1"/>
        <w:ind w:left="142" w:right="777"/>
        <w:jc w:val="both"/>
        <w:rPr>
          <w:b/>
          <w:bCs/>
        </w:rPr>
      </w:pPr>
    </w:p>
    <w:p w14:paraId="7F4455FD" w14:textId="77777777" w:rsidR="00030FD8" w:rsidRPr="00030FD8" w:rsidRDefault="00030FD8" w:rsidP="00030FD8">
      <w:pPr>
        <w:pStyle w:val="Corpodetexto"/>
        <w:kinsoku w:val="0"/>
        <w:overflowPunct w:val="0"/>
        <w:spacing w:before="1"/>
        <w:ind w:left="142" w:right="777"/>
        <w:jc w:val="both"/>
        <w:rPr>
          <w:b/>
          <w:bCs/>
        </w:rPr>
      </w:pPr>
    </w:p>
    <w:p w14:paraId="43AB7518" w14:textId="77777777" w:rsidR="00030FD8" w:rsidRPr="00030FD8" w:rsidRDefault="00030FD8" w:rsidP="00030FD8">
      <w:pPr>
        <w:pStyle w:val="Corpodetexto"/>
        <w:kinsoku w:val="0"/>
        <w:overflowPunct w:val="0"/>
        <w:spacing w:before="1"/>
        <w:ind w:left="142" w:right="777"/>
        <w:jc w:val="both"/>
        <w:rPr>
          <w:b/>
          <w:bCs/>
        </w:rPr>
      </w:pPr>
    </w:p>
    <w:p w14:paraId="23B7F297" w14:textId="77777777" w:rsidR="00030FD8" w:rsidRPr="00030FD8" w:rsidRDefault="00030FD8" w:rsidP="00030FD8">
      <w:pPr>
        <w:pStyle w:val="Corpodetexto"/>
        <w:kinsoku w:val="0"/>
        <w:overflowPunct w:val="0"/>
        <w:spacing w:before="1"/>
        <w:ind w:left="142" w:right="777"/>
        <w:jc w:val="both"/>
        <w:rPr>
          <w:b/>
          <w:bCs/>
        </w:rPr>
      </w:pPr>
      <w:r w:rsidRPr="00030FD8">
        <w:rPr>
          <w:b/>
          <w:bCs/>
        </w:rPr>
        <w:t xml:space="preserve">Testemunhas: </w:t>
      </w:r>
    </w:p>
    <w:p w14:paraId="62E23F4E" w14:textId="77777777" w:rsidR="00030FD8" w:rsidRPr="00030FD8" w:rsidRDefault="00030FD8" w:rsidP="00030FD8">
      <w:pPr>
        <w:pStyle w:val="Corpodetexto"/>
        <w:kinsoku w:val="0"/>
        <w:overflowPunct w:val="0"/>
        <w:spacing w:before="1"/>
        <w:ind w:left="142" w:right="777"/>
        <w:jc w:val="both"/>
        <w:rPr>
          <w:b/>
          <w:bCs/>
        </w:rPr>
      </w:pPr>
    </w:p>
    <w:p w14:paraId="1CA372DF" w14:textId="77777777" w:rsidR="00030FD8" w:rsidRPr="00030FD8" w:rsidRDefault="00030FD8" w:rsidP="00030FD8">
      <w:pPr>
        <w:pStyle w:val="Corpodetexto"/>
        <w:kinsoku w:val="0"/>
        <w:overflowPunct w:val="0"/>
        <w:spacing w:before="1"/>
        <w:ind w:left="142" w:right="777"/>
        <w:jc w:val="both"/>
        <w:rPr>
          <w:b/>
          <w:bCs/>
        </w:rPr>
      </w:pPr>
    </w:p>
    <w:p w14:paraId="457A9F31" w14:textId="7EF4B36A" w:rsidR="00030FD8" w:rsidRDefault="00030FD8" w:rsidP="00030FD8">
      <w:pPr>
        <w:pStyle w:val="Corpodetexto"/>
        <w:kinsoku w:val="0"/>
        <w:overflowPunct w:val="0"/>
        <w:spacing w:before="1"/>
        <w:ind w:left="142" w:right="777"/>
        <w:jc w:val="both"/>
        <w:rPr>
          <w:b/>
          <w:bCs/>
        </w:rPr>
      </w:pPr>
    </w:p>
    <w:p w14:paraId="05CC2D56" w14:textId="3FEE3A7E" w:rsidR="00030FD8" w:rsidRPr="00030FD8" w:rsidRDefault="00030FD8" w:rsidP="0033653A">
      <w:pPr>
        <w:pStyle w:val="Corpodetexto"/>
        <w:kinsoku w:val="0"/>
        <w:overflowPunct w:val="0"/>
        <w:spacing w:before="1"/>
        <w:ind w:right="777"/>
        <w:jc w:val="both"/>
        <w:rPr>
          <w:b/>
          <w:bCs/>
        </w:rPr>
      </w:pPr>
    </w:p>
    <w:p w14:paraId="0C39EDE6" w14:textId="77777777" w:rsidR="00030FD8" w:rsidRPr="00030FD8" w:rsidRDefault="00030FD8" w:rsidP="00030FD8">
      <w:pPr>
        <w:pStyle w:val="Corpodetexto"/>
        <w:kinsoku w:val="0"/>
        <w:overflowPunct w:val="0"/>
        <w:spacing w:before="1"/>
        <w:ind w:left="142" w:right="777"/>
        <w:jc w:val="both"/>
        <w:rPr>
          <w:b/>
          <w:bCs/>
        </w:rPr>
      </w:pPr>
    </w:p>
    <w:p w14:paraId="256854E4" w14:textId="77777777" w:rsidR="00030FD8" w:rsidRPr="00030FD8" w:rsidRDefault="00030FD8" w:rsidP="00030FD8">
      <w:pPr>
        <w:pStyle w:val="Corpodetexto"/>
        <w:kinsoku w:val="0"/>
        <w:overflowPunct w:val="0"/>
        <w:spacing w:before="1"/>
        <w:ind w:left="142" w:right="777"/>
        <w:jc w:val="both"/>
        <w:rPr>
          <w:b/>
          <w:bCs/>
        </w:rPr>
      </w:pPr>
    </w:p>
    <w:p w14:paraId="2E8D7B7B" w14:textId="77777777" w:rsidR="00030FD8" w:rsidRPr="00030FD8" w:rsidRDefault="00030FD8" w:rsidP="00030FD8">
      <w:pPr>
        <w:pStyle w:val="Corpodetexto"/>
        <w:kinsoku w:val="0"/>
        <w:overflowPunct w:val="0"/>
        <w:spacing w:before="1"/>
        <w:ind w:left="142" w:right="777"/>
        <w:jc w:val="both"/>
        <w:rPr>
          <w:b/>
          <w:bCs/>
        </w:rPr>
      </w:pPr>
      <w:r w:rsidRPr="00030FD8">
        <w:rPr>
          <w:b/>
          <w:bCs/>
        </w:rPr>
        <w:t>NADYA KETLEN DE ALMEIDA OLIVEIRA</w:t>
      </w:r>
    </w:p>
    <w:p w14:paraId="04C6F08F" w14:textId="77777777" w:rsidR="00030FD8" w:rsidRPr="00030FD8" w:rsidRDefault="00030FD8" w:rsidP="00030FD8">
      <w:pPr>
        <w:pStyle w:val="Corpodetexto"/>
        <w:kinsoku w:val="0"/>
        <w:overflowPunct w:val="0"/>
        <w:spacing w:before="1"/>
        <w:ind w:left="142" w:right="777"/>
        <w:jc w:val="both"/>
        <w:rPr>
          <w:b/>
          <w:bCs/>
        </w:rPr>
      </w:pPr>
      <w:r w:rsidRPr="00030FD8">
        <w:rPr>
          <w:b/>
          <w:bCs/>
        </w:rPr>
        <w:t xml:space="preserve"> CPF: Nº </w:t>
      </w:r>
      <w:proofErr w:type="gramStart"/>
      <w:r w:rsidRPr="00030FD8">
        <w:rPr>
          <w:b/>
          <w:bCs/>
        </w:rPr>
        <w:t>049.*</w:t>
      </w:r>
      <w:proofErr w:type="gramEnd"/>
      <w:r w:rsidRPr="00030FD8">
        <w:rPr>
          <w:b/>
          <w:bCs/>
        </w:rPr>
        <w:t>**.***-29</w:t>
      </w:r>
    </w:p>
    <w:p w14:paraId="5F074D61" w14:textId="77777777" w:rsidR="00030FD8" w:rsidRPr="00030FD8" w:rsidRDefault="00030FD8" w:rsidP="00030FD8">
      <w:pPr>
        <w:pStyle w:val="Corpodetexto"/>
        <w:kinsoku w:val="0"/>
        <w:overflowPunct w:val="0"/>
        <w:spacing w:before="1"/>
        <w:ind w:left="142" w:right="777"/>
        <w:jc w:val="both"/>
        <w:rPr>
          <w:b/>
          <w:bCs/>
          <w:lang w:val="pt-PT"/>
        </w:rPr>
      </w:pPr>
    </w:p>
    <w:p w14:paraId="36305B41" w14:textId="77777777" w:rsidR="00030FD8" w:rsidRPr="00030FD8" w:rsidRDefault="00030FD8" w:rsidP="00030FD8">
      <w:pPr>
        <w:pStyle w:val="Corpodetexto"/>
        <w:kinsoku w:val="0"/>
        <w:overflowPunct w:val="0"/>
        <w:spacing w:before="1"/>
        <w:ind w:left="142" w:right="777"/>
        <w:jc w:val="both"/>
        <w:rPr>
          <w:b/>
          <w:bCs/>
          <w:lang w:val="pt-PT"/>
        </w:rPr>
      </w:pPr>
    </w:p>
    <w:p w14:paraId="5500C66D" w14:textId="5E87F285" w:rsidR="00030FD8" w:rsidRDefault="00030FD8" w:rsidP="00030FD8">
      <w:pPr>
        <w:pStyle w:val="Corpodetexto"/>
        <w:kinsoku w:val="0"/>
        <w:overflowPunct w:val="0"/>
        <w:spacing w:before="1"/>
        <w:ind w:left="142" w:right="777"/>
        <w:jc w:val="both"/>
        <w:rPr>
          <w:b/>
          <w:bCs/>
          <w:lang w:val="pt-PT"/>
        </w:rPr>
      </w:pPr>
    </w:p>
    <w:p w14:paraId="531C47A0" w14:textId="77777777" w:rsidR="00030FD8" w:rsidRPr="00030FD8" w:rsidRDefault="00030FD8" w:rsidP="00030FD8">
      <w:pPr>
        <w:pStyle w:val="Corpodetexto"/>
        <w:kinsoku w:val="0"/>
        <w:overflowPunct w:val="0"/>
        <w:spacing w:before="1"/>
        <w:ind w:left="142" w:right="777"/>
        <w:jc w:val="both"/>
        <w:rPr>
          <w:b/>
          <w:bCs/>
          <w:lang w:val="pt-PT"/>
        </w:rPr>
      </w:pPr>
    </w:p>
    <w:p w14:paraId="6FAD0FC7" w14:textId="77777777" w:rsidR="00030FD8" w:rsidRPr="00030FD8" w:rsidRDefault="00030FD8" w:rsidP="00030FD8">
      <w:pPr>
        <w:pStyle w:val="Corpodetexto"/>
        <w:kinsoku w:val="0"/>
        <w:overflowPunct w:val="0"/>
        <w:spacing w:before="1"/>
        <w:ind w:left="142" w:right="777"/>
        <w:jc w:val="both"/>
        <w:rPr>
          <w:b/>
          <w:bCs/>
          <w:lang w:val="pt-PT"/>
        </w:rPr>
      </w:pPr>
    </w:p>
    <w:p w14:paraId="5D4335E9" w14:textId="77777777" w:rsidR="00030FD8" w:rsidRPr="00030FD8" w:rsidRDefault="00030FD8" w:rsidP="00030FD8">
      <w:pPr>
        <w:pStyle w:val="Corpodetexto"/>
        <w:kinsoku w:val="0"/>
        <w:overflowPunct w:val="0"/>
        <w:spacing w:before="1"/>
        <w:ind w:left="142" w:right="777"/>
        <w:jc w:val="both"/>
        <w:rPr>
          <w:b/>
          <w:bCs/>
          <w:lang w:val="pt-PT"/>
        </w:rPr>
      </w:pPr>
    </w:p>
    <w:p w14:paraId="767805C8" w14:textId="77777777" w:rsidR="00030FD8" w:rsidRPr="00030FD8" w:rsidRDefault="00030FD8" w:rsidP="00030FD8">
      <w:pPr>
        <w:pStyle w:val="Corpodetexto"/>
        <w:kinsoku w:val="0"/>
        <w:overflowPunct w:val="0"/>
        <w:spacing w:before="1"/>
        <w:ind w:left="142" w:right="777"/>
        <w:jc w:val="both"/>
        <w:rPr>
          <w:b/>
          <w:bCs/>
        </w:rPr>
      </w:pPr>
      <w:r w:rsidRPr="00030FD8">
        <w:rPr>
          <w:b/>
          <w:bCs/>
        </w:rPr>
        <w:t>WISLEY RIBEIRO DO AMARAL</w:t>
      </w:r>
    </w:p>
    <w:p w14:paraId="7582B733" w14:textId="77777777" w:rsidR="00030FD8" w:rsidRPr="00030FD8" w:rsidRDefault="00030FD8" w:rsidP="00030FD8">
      <w:pPr>
        <w:pStyle w:val="Corpodetexto"/>
        <w:kinsoku w:val="0"/>
        <w:overflowPunct w:val="0"/>
        <w:spacing w:before="1"/>
        <w:ind w:left="142" w:right="777"/>
        <w:jc w:val="both"/>
        <w:rPr>
          <w:b/>
          <w:bCs/>
        </w:rPr>
      </w:pPr>
      <w:r w:rsidRPr="00030FD8">
        <w:rPr>
          <w:b/>
          <w:bCs/>
        </w:rPr>
        <w:t xml:space="preserve">CPF: Nº </w:t>
      </w:r>
      <w:proofErr w:type="gramStart"/>
      <w:r w:rsidRPr="00030FD8">
        <w:rPr>
          <w:b/>
          <w:bCs/>
        </w:rPr>
        <w:t>938.*</w:t>
      </w:r>
      <w:proofErr w:type="gramEnd"/>
      <w:r w:rsidRPr="00030FD8">
        <w:rPr>
          <w:b/>
          <w:bCs/>
        </w:rPr>
        <w:t>**.***-72</w:t>
      </w:r>
    </w:p>
    <w:p w14:paraId="1E276518" w14:textId="206FD0A7" w:rsidR="0025272E" w:rsidRPr="003B39DA" w:rsidRDefault="0025272E" w:rsidP="00030FD8">
      <w:pPr>
        <w:pStyle w:val="Corpodetexto"/>
        <w:kinsoku w:val="0"/>
        <w:overflowPunct w:val="0"/>
        <w:spacing w:before="1" w:line="276" w:lineRule="auto"/>
        <w:ind w:left="142" w:right="777"/>
        <w:jc w:val="both"/>
      </w:pPr>
    </w:p>
    <w:sectPr w:rsidR="0025272E" w:rsidRPr="003B39DA" w:rsidSect="00AE6686">
      <w:headerReference w:type="default" r:id="rId9"/>
      <w:footerReference w:type="default" r:id="rId10"/>
      <w:pgSz w:w="11906" w:h="16838"/>
      <w:pgMar w:top="1701" w:right="566" w:bottom="1134" w:left="993" w:header="708" w:footer="1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74569" w14:textId="77777777" w:rsidR="007F38E7" w:rsidRDefault="007F38E7" w:rsidP="0025272E">
      <w:r>
        <w:separator/>
      </w:r>
    </w:p>
  </w:endnote>
  <w:endnote w:type="continuationSeparator" w:id="0">
    <w:p w14:paraId="31B83B55" w14:textId="77777777" w:rsidR="007F38E7" w:rsidRDefault="007F38E7" w:rsidP="00252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9F4E6" w14:textId="77777777" w:rsidR="0006707B" w:rsidRPr="00D1117E" w:rsidRDefault="0006707B" w:rsidP="00D1117E">
    <w:pPr>
      <w:widowControl/>
      <w:tabs>
        <w:tab w:val="center" w:pos="4252"/>
        <w:tab w:val="right" w:pos="8504"/>
      </w:tabs>
      <w:autoSpaceDE/>
      <w:autoSpaceDN/>
      <w:adjustRightInd/>
      <w:ind w:right="1718"/>
      <w:jc w:val="center"/>
      <w:rPr>
        <w:rFonts w:eastAsiaTheme="minorHAnsi"/>
        <w:b/>
        <w:sz w:val="20"/>
        <w:szCs w:val="20"/>
        <w:lang w:eastAsia="en-US"/>
      </w:rPr>
    </w:pPr>
    <w:r w:rsidRPr="00D1117E">
      <w:rPr>
        <w:rFonts w:eastAsiaTheme="minorHAnsi"/>
        <w:b/>
        <w:noProof/>
        <w:color w:val="FF6600"/>
        <w:sz w:val="20"/>
        <w:szCs w:val="20"/>
      </w:rPr>
      <mc:AlternateContent>
        <mc:Choice Requires="wps">
          <w:drawing>
            <wp:anchor distT="0" distB="0" distL="114300" distR="114300" simplePos="0" relativeHeight="251661312" behindDoc="1" locked="0" layoutInCell="1" allowOverlap="1" wp14:anchorId="07FC5E2A" wp14:editId="77B51E5D">
              <wp:simplePos x="0" y="0"/>
              <wp:positionH relativeFrom="column">
                <wp:posOffset>-856615</wp:posOffset>
              </wp:positionH>
              <wp:positionV relativeFrom="paragraph">
                <wp:posOffset>50165</wp:posOffset>
              </wp:positionV>
              <wp:extent cx="7102475" cy="26035"/>
              <wp:effectExtent l="19685" t="21590" r="2159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02475" cy="260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B8E0D"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95pt" to="491.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" strokeweight="2.25pt"/>
          </w:pict>
        </mc:Fallback>
      </mc:AlternateContent>
    </w:r>
  </w:p>
  <w:p w14:paraId="347502E2" w14:textId="77777777" w:rsidR="0006707B" w:rsidRPr="00D1117E" w:rsidRDefault="0006707B" w:rsidP="00D1117E">
    <w:pPr>
      <w:widowControl/>
      <w:tabs>
        <w:tab w:val="center" w:pos="4252"/>
        <w:tab w:val="right" w:pos="8504"/>
      </w:tabs>
      <w:suppressAutoHyphens/>
      <w:jc w:val="center"/>
      <w:rPr>
        <w:rFonts w:ascii="Arial Black" w:eastAsia="NSimSun" w:hAnsi="Arial Black" w:cs="Courier New"/>
        <w:b/>
        <w:bCs/>
        <w:kern w:val="1"/>
        <w:sz w:val="16"/>
        <w:szCs w:val="16"/>
        <w:lang w:eastAsia="zh-CN" w:bidi="hi-IN"/>
      </w:rPr>
    </w:pPr>
    <w:bookmarkStart w:id="3" w:name="_Hlk101868568"/>
    <w:bookmarkStart w:id="4" w:name="_Hlk101868569"/>
    <w:r w:rsidRPr="00D1117E">
      <w:rPr>
        <w:rFonts w:ascii="Arial Black" w:eastAsia="NSimSun" w:hAnsi="Arial Black" w:cs="Courier New"/>
        <w:b/>
        <w:bCs/>
        <w:kern w:val="1"/>
        <w:sz w:val="16"/>
        <w:szCs w:val="16"/>
        <w:lang w:eastAsia="zh-CN" w:bidi="hi-IN"/>
      </w:rPr>
      <w:t>Avenida Presidente Médici, nº 470, Bairro Planalto, Alto Paraguai-MT. CEP:78.410-000, email:</w:t>
    </w:r>
    <w:hyperlink r:id="rId1" w:history="1">
      <w:r w:rsidRPr="00D1117E">
        <w:rPr>
          <w:rFonts w:ascii="Arial Black" w:eastAsia="NSimSun" w:hAnsi="Arial Black" w:cs="Courier New"/>
          <w:bCs/>
          <w:color w:val="0000FF"/>
          <w:kern w:val="1"/>
          <w:sz w:val="16"/>
          <w:szCs w:val="16"/>
          <w:u w:val="single"/>
          <w:lang w:eastAsia="zh-CN" w:bidi="hi-IN"/>
        </w:rPr>
        <w:t>licitacao@altoparaguai.mt.gov.br</w:t>
      </w:r>
    </w:hyperlink>
    <w:r w:rsidRPr="00D1117E">
      <w:rPr>
        <w:rFonts w:ascii="Arial Black" w:eastAsia="NSimSun" w:hAnsi="Arial Black" w:cs="Courier New"/>
        <w:b/>
        <w:bCs/>
        <w:kern w:val="1"/>
        <w:sz w:val="16"/>
        <w:szCs w:val="16"/>
        <w:lang w:eastAsia="zh-CN" w:bidi="hi-IN"/>
      </w:rPr>
      <w:t>. /</w:t>
    </w:r>
    <w:proofErr w:type="gramStart"/>
    <w:r w:rsidRPr="00D1117E">
      <w:rPr>
        <w:rFonts w:ascii="Arial Black" w:eastAsia="NSimSun" w:hAnsi="Arial Black" w:cs="Courier New"/>
        <w:b/>
        <w:bCs/>
        <w:kern w:val="1"/>
        <w:sz w:val="16"/>
        <w:szCs w:val="16"/>
        <w:lang w:eastAsia="zh-CN" w:bidi="hi-IN"/>
      </w:rPr>
      <w:t>fone</w:t>
    </w:r>
    <w:proofErr w:type="gramEnd"/>
    <w:r w:rsidRPr="00D1117E">
      <w:rPr>
        <w:rFonts w:ascii="Arial Black" w:eastAsia="NSimSun" w:hAnsi="Arial Black" w:cs="Courier New"/>
        <w:b/>
        <w:bCs/>
        <w:kern w:val="1"/>
        <w:sz w:val="16"/>
        <w:szCs w:val="16"/>
        <w:lang w:eastAsia="zh-CN" w:bidi="hi-IN"/>
      </w:rPr>
      <w:t xml:space="preserve"> (065)3396-1468 </w:t>
    </w:r>
  </w:p>
  <w:bookmarkEnd w:id="3"/>
  <w:bookmarkEnd w:id="4"/>
  <w:p w14:paraId="0CC26F9E" w14:textId="77777777" w:rsidR="0006707B" w:rsidRDefault="0006707B">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F66D9" w14:textId="77777777" w:rsidR="007F38E7" w:rsidRDefault="007F38E7" w:rsidP="0025272E">
      <w:r>
        <w:separator/>
      </w:r>
    </w:p>
  </w:footnote>
  <w:footnote w:type="continuationSeparator" w:id="0">
    <w:p w14:paraId="45B0E084" w14:textId="77777777" w:rsidR="007F38E7" w:rsidRDefault="007F38E7" w:rsidP="002527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50C2A" w14:textId="77777777" w:rsidR="0006707B" w:rsidRPr="00D1117E" w:rsidRDefault="0006707B" w:rsidP="00D1117E">
    <w:pPr>
      <w:tabs>
        <w:tab w:val="center" w:pos="4252"/>
        <w:tab w:val="right" w:pos="8504"/>
      </w:tabs>
      <w:adjustRightInd/>
      <w:jc w:val="center"/>
      <w:rPr>
        <w:rFonts w:eastAsia="Times New Roman"/>
        <w:sz w:val="28"/>
        <w:szCs w:val="28"/>
        <w:lang w:val="pt-PT" w:eastAsia="en-US"/>
      </w:rPr>
    </w:pPr>
    <w:bookmarkStart w:id="1" w:name="_Hlk99026380"/>
    <w:bookmarkStart w:id="2" w:name="_Hlk101868480"/>
    <w:bookmarkEnd w:id="1"/>
    <w:r w:rsidRPr="00D1117E">
      <w:rPr>
        <w:rFonts w:ascii="Times New Roman" w:eastAsia="Times New Roman" w:hAnsi="Times New Roman" w:cs="MS Sans Serif"/>
        <w:noProof/>
        <w:color w:val="000000"/>
        <w:szCs w:val="20"/>
      </w:rPr>
      <w:drawing>
        <wp:anchor distT="0" distB="0" distL="114300" distR="114300" simplePos="0" relativeHeight="251659264" behindDoc="1" locked="0" layoutInCell="1" allowOverlap="1" wp14:anchorId="43A32B85" wp14:editId="4ADCC295">
          <wp:simplePos x="0" y="0"/>
          <wp:positionH relativeFrom="column">
            <wp:posOffset>262890</wp:posOffset>
          </wp:positionH>
          <wp:positionV relativeFrom="paragraph">
            <wp:posOffset>-180975</wp:posOffset>
          </wp:positionV>
          <wp:extent cx="1047750" cy="1019175"/>
          <wp:effectExtent l="0" t="0" r="0" b="9525"/>
          <wp:wrapNone/>
          <wp:docPr id="18" name="Imagem 18"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17E">
      <w:rPr>
        <w:rFonts w:eastAsia="Times New Roman"/>
        <w:sz w:val="28"/>
        <w:szCs w:val="28"/>
        <w:lang w:val="pt-PT" w:eastAsia="en-US"/>
      </w:rPr>
      <w:t>PREFEITURA MUNICIPAL DE ALTO PARAGUAI</w:t>
    </w:r>
  </w:p>
  <w:p w14:paraId="7F906D50" w14:textId="77777777" w:rsidR="0006707B" w:rsidRPr="00D1117E" w:rsidRDefault="0006707B" w:rsidP="00D1117E">
    <w:pPr>
      <w:tabs>
        <w:tab w:val="center" w:pos="4252"/>
        <w:tab w:val="right" w:pos="8504"/>
      </w:tabs>
      <w:adjustRightInd/>
      <w:jc w:val="center"/>
      <w:rPr>
        <w:rFonts w:eastAsia="Times New Roman"/>
        <w:sz w:val="28"/>
        <w:szCs w:val="28"/>
        <w:lang w:val="pt-PT" w:eastAsia="en-US"/>
      </w:rPr>
    </w:pPr>
    <w:r w:rsidRPr="00D1117E">
      <w:rPr>
        <w:rFonts w:eastAsia="Times New Roman"/>
        <w:sz w:val="28"/>
        <w:szCs w:val="28"/>
        <w:lang w:val="pt-PT" w:eastAsia="en-US"/>
      </w:rPr>
      <w:t>ESTADO DE MATO GROSSO</w:t>
    </w:r>
  </w:p>
  <w:p w14:paraId="62BE8FE5" w14:textId="77777777" w:rsidR="0006707B" w:rsidRPr="00D1117E" w:rsidRDefault="0006707B" w:rsidP="00D1117E">
    <w:pPr>
      <w:tabs>
        <w:tab w:val="center" w:pos="4252"/>
        <w:tab w:val="right" w:pos="8504"/>
      </w:tabs>
      <w:adjustRightInd/>
      <w:jc w:val="center"/>
      <w:rPr>
        <w:rFonts w:eastAsia="Times New Roman"/>
        <w:sz w:val="28"/>
        <w:szCs w:val="28"/>
        <w:lang w:val="pt-PT" w:eastAsia="en-US"/>
      </w:rPr>
    </w:pPr>
    <w:r w:rsidRPr="00D1117E">
      <w:rPr>
        <w:rFonts w:eastAsia="Times New Roman"/>
        <w:sz w:val="28"/>
        <w:szCs w:val="28"/>
        <w:lang w:val="pt-PT" w:eastAsia="en-US"/>
      </w:rPr>
      <w:t>03.648.532/0001-28</w:t>
    </w:r>
  </w:p>
  <w:bookmarkEnd w:id="2"/>
  <w:p w14:paraId="417D6A38" w14:textId="63FC0AC7" w:rsidR="0006707B" w:rsidRDefault="0006707B" w:rsidP="0025272E">
    <w:pPr>
      <w:pStyle w:val="Cabealho"/>
    </w:pPr>
  </w:p>
  <w:p w14:paraId="57EC8165" w14:textId="77777777" w:rsidR="0006707B" w:rsidRDefault="0006707B">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FFFFFFFF"/>
    <w:lvl w:ilvl="0">
      <w:start w:val="1"/>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862" w:hanging="360"/>
      </w:pPr>
      <w:rPr>
        <w:rFonts w:ascii="MS UI Gothic" w:eastAsia="MS UI Gothic"/>
        <w:b w:val="0"/>
        <w:w w:val="78"/>
        <w:sz w:val="20"/>
      </w:rPr>
    </w:lvl>
    <w:lvl w:ilvl="3">
      <w:numFmt w:val="bullet"/>
      <w:lvlText w:val="•"/>
      <w:lvlJc w:val="left"/>
      <w:pPr>
        <w:ind w:left="2886" w:hanging="360"/>
      </w:pPr>
    </w:lvl>
    <w:lvl w:ilvl="4">
      <w:numFmt w:val="bullet"/>
      <w:lvlText w:val="•"/>
      <w:lvlJc w:val="left"/>
      <w:pPr>
        <w:ind w:left="3899" w:hanging="360"/>
      </w:pPr>
    </w:lvl>
    <w:lvl w:ilvl="5">
      <w:numFmt w:val="bullet"/>
      <w:lvlText w:val="•"/>
      <w:lvlJc w:val="left"/>
      <w:pPr>
        <w:ind w:left="4912" w:hanging="360"/>
      </w:pPr>
    </w:lvl>
    <w:lvl w:ilvl="6">
      <w:numFmt w:val="bullet"/>
      <w:lvlText w:val="•"/>
      <w:lvlJc w:val="left"/>
      <w:pPr>
        <w:ind w:left="5926" w:hanging="360"/>
      </w:pPr>
    </w:lvl>
    <w:lvl w:ilvl="7">
      <w:numFmt w:val="bullet"/>
      <w:lvlText w:val="•"/>
      <w:lvlJc w:val="left"/>
      <w:pPr>
        <w:ind w:left="6939" w:hanging="360"/>
      </w:pPr>
    </w:lvl>
    <w:lvl w:ilvl="8">
      <w:numFmt w:val="bullet"/>
      <w:lvlText w:val="•"/>
      <w:lvlJc w:val="left"/>
      <w:pPr>
        <w:ind w:left="7952" w:hanging="360"/>
      </w:pPr>
    </w:lvl>
  </w:abstractNum>
  <w:abstractNum w:abstractNumId="1" w15:restartNumberingAfterBreak="0">
    <w:nsid w:val="00000403"/>
    <w:multiLevelType w:val="multilevel"/>
    <w:tmpl w:val="FFFFFFFF"/>
    <w:lvl w:ilvl="0">
      <w:start w:val="2"/>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2"/>
      <w:numFmt w:val="upperRoman"/>
      <w:lvlText w:val="%3-"/>
      <w:lvlJc w:val="left"/>
      <w:pPr>
        <w:ind w:left="425" w:hanging="425"/>
      </w:pPr>
      <w:rPr>
        <w:rFonts w:ascii="Arial" w:hAnsi="Arial" w:cs="Arial"/>
        <w:b w:val="0"/>
        <w:bCs w:val="0"/>
        <w:spacing w:val="-1"/>
        <w:w w:val="99"/>
        <w:sz w:val="20"/>
        <w:szCs w:val="20"/>
      </w:rPr>
    </w:lvl>
    <w:lvl w:ilvl="3">
      <w:numFmt w:val="bullet"/>
      <w:lvlText w:val="•"/>
      <w:lvlJc w:val="left"/>
      <w:pPr>
        <w:ind w:left="2544" w:hanging="425"/>
      </w:pPr>
    </w:lvl>
    <w:lvl w:ilvl="4">
      <w:numFmt w:val="bullet"/>
      <w:lvlText w:val="•"/>
      <w:lvlJc w:val="left"/>
      <w:pPr>
        <w:ind w:left="3606" w:hanging="425"/>
      </w:pPr>
    </w:lvl>
    <w:lvl w:ilvl="5">
      <w:numFmt w:val="bullet"/>
      <w:lvlText w:val="•"/>
      <w:lvlJc w:val="left"/>
      <w:pPr>
        <w:ind w:left="4668" w:hanging="425"/>
      </w:pPr>
    </w:lvl>
    <w:lvl w:ilvl="6">
      <w:numFmt w:val="bullet"/>
      <w:lvlText w:val="•"/>
      <w:lvlJc w:val="left"/>
      <w:pPr>
        <w:ind w:left="5730" w:hanging="425"/>
      </w:pPr>
    </w:lvl>
    <w:lvl w:ilvl="7">
      <w:numFmt w:val="bullet"/>
      <w:lvlText w:val="•"/>
      <w:lvlJc w:val="left"/>
      <w:pPr>
        <w:ind w:left="6792" w:hanging="425"/>
      </w:pPr>
    </w:lvl>
    <w:lvl w:ilvl="8">
      <w:numFmt w:val="bullet"/>
      <w:lvlText w:val="•"/>
      <w:lvlJc w:val="left"/>
      <w:pPr>
        <w:ind w:left="7854" w:hanging="425"/>
      </w:pPr>
    </w:lvl>
  </w:abstractNum>
  <w:abstractNum w:abstractNumId="2" w15:restartNumberingAfterBreak="0">
    <w:nsid w:val="00000404"/>
    <w:multiLevelType w:val="multilevel"/>
    <w:tmpl w:val="FFFFFFFF"/>
    <w:lvl w:ilvl="0">
      <w:start w:val="4"/>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283" w:hanging="567"/>
      </w:pPr>
      <w:rPr>
        <w:rFonts w:ascii="Arial" w:hAnsi="Arial" w:cs="Arial"/>
        <w:b/>
        <w:bCs/>
        <w:spacing w:val="-1"/>
        <w:w w:val="99"/>
        <w:sz w:val="20"/>
        <w:szCs w:val="20"/>
      </w:rPr>
    </w:lvl>
    <w:lvl w:ilvl="3">
      <w:numFmt w:val="bullet"/>
      <w:lvlText w:val="•"/>
      <w:lvlJc w:val="left"/>
      <w:pPr>
        <w:ind w:left="2435" w:hanging="567"/>
      </w:pPr>
    </w:lvl>
    <w:lvl w:ilvl="4">
      <w:numFmt w:val="bullet"/>
      <w:lvlText w:val="•"/>
      <w:lvlJc w:val="left"/>
      <w:pPr>
        <w:ind w:left="3513" w:hanging="567"/>
      </w:pPr>
    </w:lvl>
    <w:lvl w:ilvl="5">
      <w:numFmt w:val="bullet"/>
      <w:lvlText w:val="•"/>
      <w:lvlJc w:val="left"/>
      <w:pPr>
        <w:ind w:left="4590" w:hanging="567"/>
      </w:pPr>
    </w:lvl>
    <w:lvl w:ilvl="6">
      <w:numFmt w:val="bullet"/>
      <w:lvlText w:val="•"/>
      <w:lvlJc w:val="left"/>
      <w:pPr>
        <w:ind w:left="5668" w:hanging="567"/>
      </w:pPr>
    </w:lvl>
    <w:lvl w:ilvl="7">
      <w:numFmt w:val="bullet"/>
      <w:lvlText w:val="•"/>
      <w:lvlJc w:val="left"/>
      <w:pPr>
        <w:ind w:left="6746" w:hanging="567"/>
      </w:pPr>
    </w:lvl>
    <w:lvl w:ilvl="8">
      <w:numFmt w:val="bullet"/>
      <w:lvlText w:val="•"/>
      <w:lvlJc w:val="left"/>
      <w:pPr>
        <w:ind w:left="7823" w:hanging="567"/>
      </w:pPr>
    </w:lvl>
  </w:abstractNum>
  <w:abstractNum w:abstractNumId="3" w15:restartNumberingAfterBreak="0">
    <w:nsid w:val="00000405"/>
    <w:multiLevelType w:val="multilevel"/>
    <w:tmpl w:val="FFFFFFFF"/>
    <w:lvl w:ilvl="0">
      <w:start w:val="1"/>
      <w:numFmt w:val="lowerLetter"/>
      <w:lvlText w:val="%1)"/>
      <w:lvlJc w:val="left"/>
      <w:pPr>
        <w:ind w:left="283" w:hanging="425"/>
      </w:pPr>
      <w:rPr>
        <w:rFonts w:ascii="Arial" w:hAnsi="Arial" w:cs="Arial"/>
        <w:b/>
        <w:bCs/>
        <w:spacing w:val="-1"/>
        <w:w w:val="99"/>
        <w:sz w:val="20"/>
        <w:szCs w:val="20"/>
      </w:rPr>
    </w:lvl>
    <w:lvl w:ilvl="1">
      <w:numFmt w:val="bullet"/>
      <w:lvlText w:val="•"/>
      <w:lvlJc w:val="left"/>
      <w:pPr>
        <w:ind w:left="420" w:hanging="425"/>
      </w:pPr>
    </w:lvl>
    <w:lvl w:ilvl="2">
      <w:numFmt w:val="bullet"/>
      <w:lvlText w:val="•"/>
      <w:lvlJc w:val="left"/>
      <w:pPr>
        <w:ind w:left="840" w:hanging="425"/>
      </w:pPr>
    </w:lvl>
    <w:lvl w:ilvl="3">
      <w:numFmt w:val="bullet"/>
      <w:lvlText w:val="•"/>
      <w:lvlJc w:val="left"/>
      <w:pPr>
        <w:ind w:left="1982" w:hanging="425"/>
      </w:pPr>
    </w:lvl>
    <w:lvl w:ilvl="4">
      <w:numFmt w:val="bullet"/>
      <w:lvlText w:val="•"/>
      <w:lvlJc w:val="left"/>
      <w:pPr>
        <w:ind w:left="3124" w:hanging="425"/>
      </w:pPr>
    </w:lvl>
    <w:lvl w:ilvl="5">
      <w:numFmt w:val="bullet"/>
      <w:lvlText w:val="•"/>
      <w:lvlJc w:val="left"/>
      <w:pPr>
        <w:ind w:left="4267" w:hanging="425"/>
      </w:pPr>
    </w:lvl>
    <w:lvl w:ilvl="6">
      <w:numFmt w:val="bullet"/>
      <w:lvlText w:val="•"/>
      <w:lvlJc w:val="left"/>
      <w:pPr>
        <w:ind w:left="5409" w:hanging="425"/>
      </w:pPr>
    </w:lvl>
    <w:lvl w:ilvl="7">
      <w:numFmt w:val="bullet"/>
      <w:lvlText w:val="•"/>
      <w:lvlJc w:val="left"/>
      <w:pPr>
        <w:ind w:left="6552" w:hanging="425"/>
      </w:pPr>
    </w:lvl>
    <w:lvl w:ilvl="8">
      <w:numFmt w:val="bullet"/>
      <w:lvlText w:val="•"/>
      <w:lvlJc w:val="left"/>
      <w:pPr>
        <w:ind w:left="7694" w:hanging="425"/>
      </w:pPr>
    </w:lvl>
  </w:abstractNum>
  <w:abstractNum w:abstractNumId="4" w15:restartNumberingAfterBreak="0">
    <w:nsid w:val="00000406"/>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5" w15:restartNumberingAfterBreak="0">
    <w:nsid w:val="00000407"/>
    <w:multiLevelType w:val="multilevel"/>
    <w:tmpl w:val="FFFFFFFF"/>
    <w:lvl w:ilvl="0">
      <w:start w:val="5"/>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lowerLetter"/>
      <w:lvlText w:val="%3)"/>
      <w:lvlJc w:val="left"/>
      <w:pPr>
        <w:ind w:left="283" w:hanging="425"/>
      </w:pPr>
      <w:rPr>
        <w:rFonts w:ascii="Arial" w:hAnsi="Arial" w:cs="Arial"/>
        <w:b/>
        <w:bCs/>
        <w:w w:val="97"/>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6" w15:restartNumberingAfterBreak="0">
    <w:nsid w:val="00000408"/>
    <w:multiLevelType w:val="multilevel"/>
    <w:tmpl w:val="FFFFFFFF"/>
    <w:lvl w:ilvl="0">
      <w:start w:val="6"/>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283" w:hanging="567"/>
      </w:pPr>
      <w:rPr>
        <w:rFonts w:ascii="Arial" w:hAnsi="Arial" w:cs="Arial"/>
        <w:b/>
        <w:bCs/>
        <w:spacing w:val="-1"/>
        <w:w w:val="99"/>
        <w:sz w:val="20"/>
        <w:szCs w:val="20"/>
      </w:rPr>
    </w:lvl>
    <w:lvl w:ilvl="3">
      <w:start w:val="1"/>
      <w:numFmt w:val="lowerLetter"/>
      <w:lvlText w:val="%4)"/>
      <w:lvlJc w:val="left"/>
      <w:pPr>
        <w:ind w:left="425" w:hanging="284"/>
      </w:pPr>
      <w:rPr>
        <w:rFonts w:ascii="Arial" w:hAnsi="Arial" w:cs="Arial"/>
        <w:b/>
        <w:bCs/>
        <w:spacing w:val="-1"/>
        <w:w w:val="99"/>
        <w:sz w:val="20"/>
        <w:szCs w:val="20"/>
      </w:rPr>
    </w:lvl>
    <w:lvl w:ilvl="4">
      <w:numFmt w:val="bullet"/>
      <w:lvlText w:val="•"/>
      <w:lvlJc w:val="left"/>
      <w:pPr>
        <w:ind w:left="2809" w:hanging="284"/>
      </w:pPr>
    </w:lvl>
    <w:lvl w:ilvl="5">
      <w:numFmt w:val="bullet"/>
      <w:lvlText w:val="•"/>
      <w:lvlJc w:val="left"/>
      <w:pPr>
        <w:ind w:left="4004" w:hanging="284"/>
      </w:pPr>
    </w:lvl>
    <w:lvl w:ilvl="6">
      <w:numFmt w:val="bullet"/>
      <w:lvlText w:val="•"/>
      <w:lvlJc w:val="left"/>
      <w:pPr>
        <w:ind w:left="5199" w:hanging="284"/>
      </w:pPr>
    </w:lvl>
    <w:lvl w:ilvl="7">
      <w:numFmt w:val="bullet"/>
      <w:lvlText w:val="•"/>
      <w:lvlJc w:val="left"/>
      <w:pPr>
        <w:ind w:left="6394" w:hanging="284"/>
      </w:pPr>
    </w:lvl>
    <w:lvl w:ilvl="8">
      <w:numFmt w:val="bullet"/>
      <w:lvlText w:val="•"/>
      <w:lvlJc w:val="left"/>
      <w:pPr>
        <w:ind w:left="7589" w:hanging="284"/>
      </w:pPr>
    </w:lvl>
  </w:abstractNum>
  <w:abstractNum w:abstractNumId="7" w15:restartNumberingAfterBreak="0">
    <w:nsid w:val="00000409"/>
    <w:multiLevelType w:val="multilevel"/>
    <w:tmpl w:val="FFFFFFFF"/>
    <w:lvl w:ilvl="0">
      <w:start w:val="7"/>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8" w15:restartNumberingAfterBreak="0">
    <w:nsid w:val="0000040A"/>
    <w:multiLevelType w:val="multilevel"/>
    <w:tmpl w:val="FFFFFFFF"/>
    <w:lvl w:ilvl="0">
      <w:start w:val="8"/>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850" w:hanging="567"/>
      </w:pPr>
      <w:rPr>
        <w:rFonts w:ascii="Arial" w:hAnsi="Arial" w:cs="Arial"/>
        <w:b/>
        <w:bCs/>
        <w:spacing w:val="-1"/>
        <w:w w:val="99"/>
        <w:sz w:val="20"/>
        <w:szCs w:val="20"/>
      </w:rPr>
    </w:lvl>
    <w:lvl w:ilvl="3">
      <w:numFmt w:val="bullet"/>
      <w:lvlText w:val="•"/>
      <w:lvlJc w:val="left"/>
      <w:pPr>
        <w:ind w:left="1999" w:hanging="567"/>
      </w:pPr>
    </w:lvl>
    <w:lvl w:ilvl="4">
      <w:numFmt w:val="bullet"/>
      <w:lvlText w:val="•"/>
      <w:lvlJc w:val="left"/>
      <w:pPr>
        <w:ind w:left="3139" w:hanging="567"/>
      </w:pPr>
    </w:lvl>
    <w:lvl w:ilvl="5">
      <w:numFmt w:val="bullet"/>
      <w:lvlText w:val="•"/>
      <w:lvlJc w:val="left"/>
      <w:pPr>
        <w:ind w:left="4279" w:hanging="567"/>
      </w:pPr>
    </w:lvl>
    <w:lvl w:ilvl="6">
      <w:numFmt w:val="bullet"/>
      <w:lvlText w:val="•"/>
      <w:lvlJc w:val="left"/>
      <w:pPr>
        <w:ind w:left="5419" w:hanging="567"/>
      </w:pPr>
    </w:lvl>
    <w:lvl w:ilvl="7">
      <w:numFmt w:val="bullet"/>
      <w:lvlText w:val="•"/>
      <w:lvlJc w:val="left"/>
      <w:pPr>
        <w:ind w:left="6559" w:hanging="567"/>
      </w:pPr>
    </w:lvl>
    <w:lvl w:ilvl="8">
      <w:numFmt w:val="bullet"/>
      <w:lvlText w:val="•"/>
      <w:lvlJc w:val="left"/>
      <w:pPr>
        <w:ind w:left="7699" w:hanging="567"/>
      </w:pPr>
    </w:lvl>
  </w:abstractNum>
  <w:abstractNum w:abstractNumId="9" w15:restartNumberingAfterBreak="0">
    <w:nsid w:val="0000040B"/>
    <w:multiLevelType w:val="multilevel"/>
    <w:tmpl w:val="FFFFFFFF"/>
    <w:lvl w:ilvl="0">
      <w:start w:val="9"/>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start w:val="1"/>
      <w:numFmt w:val="lowerLetter"/>
      <w:lvlText w:val="%4)"/>
      <w:lvlJc w:val="left"/>
      <w:pPr>
        <w:ind w:left="425" w:hanging="284"/>
      </w:pPr>
      <w:rPr>
        <w:rFonts w:ascii="Arial" w:hAnsi="Arial" w:cs="Arial"/>
        <w:b/>
        <w:bCs/>
        <w:spacing w:val="-1"/>
        <w:w w:val="99"/>
        <w:sz w:val="20"/>
        <w:szCs w:val="20"/>
      </w:rPr>
    </w:lvl>
    <w:lvl w:ilvl="4">
      <w:numFmt w:val="bullet"/>
      <w:lvlText w:val="•"/>
      <w:lvlJc w:val="left"/>
      <w:pPr>
        <w:ind w:left="2809" w:hanging="284"/>
      </w:pPr>
    </w:lvl>
    <w:lvl w:ilvl="5">
      <w:numFmt w:val="bullet"/>
      <w:lvlText w:val="•"/>
      <w:lvlJc w:val="left"/>
      <w:pPr>
        <w:ind w:left="4004" w:hanging="284"/>
      </w:pPr>
    </w:lvl>
    <w:lvl w:ilvl="6">
      <w:numFmt w:val="bullet"/>
      <w:lvlText w:val="•"/>
      <w:lvlJc w:val="left"/>
      <w:pPr>
        <w:ind w:left="5199" w:hanging="284"/>
      </w:pPr>
    </w:lvl>
    <w:lvl w:ilvl="7">
      <w:numFmt w:val="bullet"/>
      <w:lvlText w:val="•"/>
      <w:lvlJc w:val="left"/>
      <w:pPr>
        <w:ind w:left="6394" w:hanging="284"/>
      </w:pPr>
    </w:lvl>
    <w:lvl w:ilvl="8">
      <w:numFmt w:val="bullet"/>
      <w:lvlText w:val="•"/>
      <w:lvlJc w:val="left"/>
      <w:pPr>
        <w:ind w:left="7589" w:hanging="284"/>
      </w:pPr>
    </w:lvl>
  </w:abstractNum>
  <w:abstractNum w:abstractNumId="10" w15:restartNumberingAfterBreak="0">
    <w:nsid w:val="0000040C"/>
    <w:multiLevelType w:val="multilevel"/>
    <w:tmpl w:val="FFFFFFFF"/>
    <w:lvl w:ilvl="0">
      <w:start w:val="1"/>
      <w:numFmt w:val="lowerLetter"/>
      <w:lvlText w:val="%1)"/>
      <w:lvlJc w:val="left"/>
      <w:pPr>
        <w:ind w:left="142" w:hanging="567"/>
      </w:pPr>
      <w:rPr>
        <w:rFonts w:ascii="Arial" w:hAnsi="Arial" w:cs="Arial"/>
        <w:b/>
        <w:bCs/>
        <w:spacing w:val="-1"/>
        <w:w w:val="99"/>
        <w:sz w:val="20"/>
        <w:szCs w:val="20"/>
      </w:rPr>
    </w:lvl>
    <w:lvl w:ilvl="1">
      <w:start w:val="1"/>
      <w:numFmt w:val="upperRoman"/>
      <w:lvlText w:val="%2"/>
      <w:lvlJc w:val="left"/>
      <w:pPr>
        <w:ind w:left="283" w:hanging="106"/>
      </w:pPr>
      <w:rPr>
        <w:rFonts w:ascii="Arial" w:hAnsi="Arial" w:cs="Arial"/>
        <w:b/>
        <w:bCs/>
        <w:w w:val="99"/>
        <w:sz w:val="20"/>
        <w:szCs w:val="20"/>
      </w:rPr>
    </w:lvl>
    <w:lvl w:ilvl="2">
      <w:numFmt w:val="bullet"/>
      <w:lvlText w:val="•"/>
      <w:lvlJc w:val="left"/>
      <w:pPr>
        <w:ind w:left="1357" w:hanging="106"/>
      </w:pPr>
    </w:lvl>
    <w:lvl w:ilvl="3">
      <w:numFmt w:val="bullet"/>
      <w:lvlText w:val="•"/>
      <w:lvlJc w:val="left"/>
      <w:pPr>
        <w:ind w:left="2435" w:hanging="106"/>
      </w:pPr>
    </w:lvl>
    <w:lvl w:ilvl="4">
      <w:numFmt w:val="bullet"/>
      <w:lvlText w:val="•"/>
      <w:lvlJc w:val="left"/>
      <w:pPr>
        <w:ind w:left="3513" w:hanging="106"/>
      </w:pPr>
    </w:lvl>
    <w:lvl w:ilvl="5">
      <w:numFmt w:val="bullet"/>
      <w:lvlText w:val="•"/>
      <w:lvlJc w:val="left"/>
      <w:pPr>
        <w:ind w:left="4590" w:hanging="106"/>
      </w:pPr>
    </w:lvl>
    <w:lvl w:ilvl="6">
      <w:numFmt w:val="bullet"/>
      <w:lvlText w:val="•"/>
      <w:lvlJc w:val="left"/>
      <w:pPr>
        <w:ind w:left="5668" w:hanging="106"/>
      </w:pPr>
    </w:lvl>
    <w:lvl w:ilvl="7">
      <w:numFmt w:val="bullet"/>
      <w:lvlText w:val="•"/>
      <w:lvlJc w:val="left"/>
      <w:pPr>
        <w:ind w:left="6746" w:hanging="106"/>
      </w:pPr>
    </w:lvl>
    <w:lvl w:ilvl="8">
      <w:numFmt w:val="bullet"/>
      <w:lvlText w:val="•"/>
      <w:lvlJc w:val="left"/>
      <w:pPr>
        <w:ind w:left="7823" w:hanging="106"/>
      </w:pPr>
    </w:lvl>
  </w:abstractNum>
  <w:abstractNum w:abstractNumId="11" w15:restartNumberingAfterBreak="0">
    <w:nsid w:val="0000040D"/>
    <w:multiLevelType w:val="multilevel"/>
    <w:tmpl w:val="FFFFFFFF"/>
    <w:lvl w:ilvl="0">
      <w:start w:val="10"/>
      <w:numFmt w:val="decimal"/>
      <w:lvlText w:val="%1"/>
      <w:lvlJc w:val="left"/>
      <w:pPr>
        <w:ind w:left="850" w:hanging="708"/>
      </w:pPr>
      <w:rPr>
        <w:rFonts w:cs="Times New Roman"/>
      </w:rPr>
    </w:lvl>
    <w:lvl w:ilvl="1">
      <w:start w:val="1"/>
      <w:numFmt w:val="decimal"/>
      <w:lvlText w:val="%1.%2"/>
      <w:lvlJc w:val="left"/>
      <w:pPr>
        <w:ind w:left="850" w:hanging="708"/>
      </w:pPr>
      <w:rPr>
        <w:rFonts w:cs="Times New Roman"/>
      </w:rPr>
    </w:lvl>
    <w:lvl w:ilvl="2">
      <w:start w:val="1"/>
      <w:numFmt w:val="decimal"/>
      <w:lvlText w:val="%1.%2.%3."/>
      <w:lvlJc w:val="left"/>
      <w:pPr>
        <w:ind w:left="142" w:hanging="708"/>
      </w:pPr>
      <w:rPr>
        <w:rFonts w:ascii="Arial" w:hAnsi="Arial" w:cs="Arial"/>
        <w:b/>
        <w:bCs/>
        <w:spacing w:val="-1"/>
        <w:w w:val="99"/>
        <w:sz w:val="20"/>
        <w:szCs w:val="20"/>
      </w:rPr>
    </w:lvl>
    <w:lvl w:ilvl="3">
      <w:start w:val="1"/>
      <w:numFmt w:val="lowerLetter"/>
      <w:lvlText w:val="%4)"/>
      <w:lvlJc w:val="left"/>
      <w:pPr>
        <w:ind w:left="425" w:hanging="425"/>
      </w:pPr>
      <w:rPr>
        <w:rFonts w:ascii="Arial" w:hAnsi="Arial" w:cs="Arial"/>
        <w:b/>
        <w:bCs/>
        <w:spacing w:val="-1"/>
        <w:w w:val="99"/>
        <w:sz w:val="20"/>
        <w:szCs w:val="20"/>
      </w:rPr>
    </w:lvl>
    <w:lvl w:ilvl="4">
      <w:numFmt w:val="bullet"/>
      <w:lvlText w:val="•"/>
      <w:lvlJc w:val="left"/>
      <w:pPr>
        <w:ind w:left="3139" w:hanging="425"/>
      </w:pPr>
    </w:lvl>
    <w:lvl w:ilvl="5">
      <w:numFmt w:val="bullet"/>
      <w:lvlText w:val="•"/>
      <w:lvlJc w:val="left"/>
      <w:pPr>
        <w:ind w:left="4279" w:hanging="425"/>
      </w:pPr>
    </w:lvl>
    <w:lvl w:ilvl="6">
      <w:numFmt w:val="bullet"/>
      <w:lvlText w:val="•"/>
      <w:lvlJc w:val="left"/>
      <w:pPr>
        <w:ind w:left="5419" w:hanging="425"/>
      </w:pPr>
    </w:lvl>
    <w:lvl w:ilvl="7">
      <w:numFmt w:val="bullet"/>
      <w:lvlText w:val="•"/>
      <w:lvlJc w:val="left"/>
      <w:pPr>
        <w:ind w:left="6559" w:hanging="425"/>
      </w:pPr>
    </w:lvl>
    <w:lvl w:ilvl="8">
      <w:numFmt w:val="bullet"/>
      <w:lvlText w:val="•"/>
      <w:lvlJc w:val="left"/>
      <w:pPr>
        <w:ind w:left="7699" w:hanging="425"/>
      </w:pPr>
    </w:lvl>
  </w:abstractNum>
  <w:abstractNum w:abstractNumId="12" w15:restartNumberingAfterBreak="0">
    <w:nsid w:val="0000040E"/>
    <w:multiLevelType w:val="multilevel"/>
    <w:tmpl w:val="FFFFFFFF"/>
    <w:lvl w:ilvl="0">
      <w:start w:val="10"/>
      <w:numFmt w:val="decimal"/>
      <w:lvlText w:val="%1"/>
      <w:lvlJc w:val="left"/>
      <w:pPr>
        <w:ind w:left="425" w:hanging="850"/>
      </w:pPr>
      <w:rPr>
        <w:rFonts w:cs="Times New Roman"/>
      </w:rPr>
    </w:lvl>
    <w:lvl w:ilvl="1">
      <w:start w:val="1"/>
      <w:numFmt w:val="decimal"/>
      <w:lvlText w:val="%1.%2"/>
      <w:lvlJc w:val="left"/>
      <w:pPr>
        <w:ind w:left="425" w:hanging="850"/>
      </w:pPr>
      <w:rPr>
        <w:rFonts w:cs="Times New Roman"/>
      </w:rPr>
    </w:lvl>
    <w:lvl w:ilvl="2">
      <w:start w:val="7"/>
      <w:numFmt w:val="decimal"/>
      <w:lvlText w:val="%1.%2.%3"/>
      <w:lvlJc w:val="left"/>
      <w:pPr>
        <w:ind w:left="425" w:hanging="850"/>
      </w:pPr>
      <w:rPr>
        <w:rFonts w:cs="Times New Roman"/>
      </w:rPr>
    </w:lvl>
    <w:lvl w:ilvl="3">
      <w:start w:val="1"/>
      <w:numFmt w:val="decimal"/>
      <w:lvlText w:val="%1.%2.%3.%4."/>
      <w:lvlJc w:val="left"/>
      <w:pPr>
        <w:ind w:left="425" w:hanging="850"/>
      </w:pPr>
      <w:rPr>
        <w:rFonts w:ascii="Arial" w:hAnsi="Arial" w:cs="Arial"/>
        <w:b/>
        <w:bCs/>
        <w:spacing w:val="-1"/>
        <w:w w:val="99"/>
        <w:sz w:val="20"/>
        <w:szCs w:val="20"/>
      </w:rPr>
    </w:lvl>
    <w:lvl w:ilvl="4">
      <w:start w:val="1"/>
      <w:numFmt w:val="upperRoman"/>
      <w:lvlText w:val="%5-"/>
      <w:lvlJc w:val="left"/>
      <w:pPr>
        <w:ind w:left="569" w:hanging="281"/>
      </w:pPr>
      <w:rPr>
        <w:rFonts w:ascii="Arial" w:hAnsi="Arial" w:cs="Arial"/>
        <w:b/>
        <w:bCs/>
        <w:spacing w:val="-1"/>
        <w:w w:val="99"/>
        <w:sz w:val="20"/>
        <w:szCs w:val="20"/>
      </w:rPr>
    </w:lvl>
    <w:lvl w:ilvl="5">
      <w:numFmt w:val="bullet"/>
      <w:lvlText w:val="•"/>
      <w:lvlJc w:val="left"/>
      <w:pPr>
        <w:ind w:left="4746" w:hanging="281"/>
      </w:pPr>
    </w:lvl>
    <w:lvl w:ilvl="6">
      <w:numFmt w:val="bullet"/>
      <w:lvlText w:val="•"/>
      <w:lvlJc w:val="left"/>
      <w:pPr>
        <w:ind w:left="5792" w:hanging="281"/>
      </w:pPr>
    </w:lvl>
    <w:lvl w:ilvl="7">
      <w:numFmt w:val="bullet"/>
      <w:lvlText w:val="•"/>
      <w:lvlJc w:val="left"/>
      <w:pPr>
        <w:ind w:left="6839" w:hanging="281"/>
      </w:pPr>
    </w:lvl>
    <w:lvl w:ilvl="8">
      <w:numFmt w:val="bullet"/>
      <w:lvlText w:val="•"/>
      <w:lvlJc w:val="left"/>
      <w:pPr>
        <w:ind w:left="7886" w:hanging="281"/>
      </w:pPr>
    </w:lvl>
  </w:abstractNum>
  <w:abstractNum w:abstractNumId="13" w15:restartNumberingAfterBreak="0">
    <w:nsid w:val="0000040F"/>
    <w:multiLevelType w:val="multilevel"/>
    <w:tmpl w:val="FFFFFFFF"/>
    <w:lvl w:ilvl="0">
      <w:start w:val="1"/>
      <w:numFmt w:val="lowerLetter"/>
      <w:lvlText w:val="%1)"/>
      <w:lvlJc w:val="left"/>
      <w:pPr>
        <w:ind w:left="142" w:hanging="567"/>
      </w:pPr>
      <w:rPr>
        <w:rFonts w:ascii="Arial" w:hAnsi="Arial" w:cs="Arial"/>
        <w:b/>
        <w:bCs/>
        <w:spacing w:val="-1"/>
        <w:w w:val="99"/>
        <w:sz w:val="20"/>
        <w:szCs w:val="20"/>
      </w:rPr>
    </w:lvl>
    <w:lvl w:ilvl="1">
      <w:numFmt w:val="bullet"/>
      <w:lvlText w:val="•"/>
      <w:lvlJc w:val="left"/>
      <w:pPr>
        <w:ind w:left="1123" w:hanging="567"/>
      </w:p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14" w15:restartNumberingAfterBreak="0">
    <w:nsid w:val="00000410"/>
    <w:multiLevelType w:val="multilevel"/>
    <w:tmpl w:val="FFFFFFFF"/>
    <w:lvl w:ilvl="0">
      <w:start w:val="10"/>
      <w:numFmt w:val="decimal"/>
      <w:lvlText w:val="%1"/>
      <w:lvlJc w:val="left"/>
      <w:pPr>
        <w:ind w:left="142" w:hanging="708"/>
      </w:pPr>
      <w:rPr>
        <w:rFonts w:cs="Times New Roman"/>
      </w:rPr>
    </w:lvl>
    <w:lvl w:ilvl="1">
      <w:start w:val="2"/>
      <w:numFmt w:val="decimal"/>
      <w:lvlText w:val="%1.%2"/>
      <w:lvlJc w:val="left"/>
      <w:pPr>
        <w:ind w:left="142" w:hanging="708"/>
      </w:pPr>
      <w:rPr>
        <w:rFonts w:cs="Times New Roman"/>
      </w:rPr>
    </w:lvl>
    <w:lvl w:ilvl="2">
      <w:start w:val="1"/>
      <w:numFmt w:val="decimal"/>
      <w:lvlText w:val="%1.%2.%3."/>
      <w:lvlJc w:val="left"/>
      <w:pPr>
        <w:ind w:left="142" w:hanging="708"/>
      </w:pPr>
      <w:rPr>
        <w:rFonts w:ascii="Arial" w:hAnsi="Arial" w:cs="Arial"/>
        <w:b/>
        <w:bCs/>
        <w:spacing w:val="-1"/>
        <w:w w:val="99"/>
        <w:sz w:val="20"/>
        <w:szCs w:val="20"/>
      </w:rPr>
    </w:lvl>
    <w:lvl w:ilvl="3">
      <w:numFmt w:val="bullet"/>
      <w:lvlText w:val="•"/>
      <w:lvlJc w:val="left"/>
      <w:pPr>
        <w:ind w:left="3091" w:hanging="708"/>
      </w:pPr>
    </w:lvl>
    <w:lvl w:ilvl="4">
      <w:numFmt w:val="bullet"/>
      <w:lvlText w:val="•"/>
      <w:lvlJc w:val="left"/>
      <w:pPr>
        <w:ind w:left="4075" w:hanging="708"/>
      </w:pPr>
    </w:lvl>
    <w:lvl w:ilvl="5">
      <w:numFmt w:val="bullet"/>
      <w:lvlText w:val="•"/>
      <w:lvlJc w:val="left"/>
      <w:pPr>
        <w:ind w:left="5059" w:hanging="708"/>
      </w:pPr>
    </w:lvl>
    <w:lvl w:ilvl="6">
      <w:numFmt w:val="bullet"/>
      <w:lvlText w:val="•"/>
      <w:lvlJc w:val="left"/>
      <w:pPr>
        <w:ind w:left="6043" w:hanging="708"/>
      </w:pPr>
    </w:lvl>
    <w:lvl w:ilvl="7">
      <w:numFmt w:val="bullet"/>
      <w:lvlText w:val="•"/>
      <w:lvlJc w:val="left"/>
      <w:pPr>
        <w:ind w:left="7027" w:hanging="708"/>
      </w:pPr>
    </w:lvl>
    <w:lvl w:ilvl="8">
      <w:numFmt w:val="bullet"/>
      <w:lvlText w:val="•"/>
      <w:lvlJc w:val="left"/>
      <w:pPr>
        <w:ind w:left="8011" w:hanging="708"/>
      </w:pPr>
    </w:lvl>
  </w:abstractNum>
  <w:abstractNum w:abstractNumId="15" w15:restartNumberingAfterBreak="0">
    <w:nsid w:val="00000411"/>
    <w:multiLevelType w:val="multilevel"/>
    <w:tmpl w:val="FFFFFFFF"/>
    <w:lvl w:ilvl="0">
      <w:start w:val="10"/>
      <w:numFmt w:val="decimal"/>
      <w:lvlText w:val="%1"/>
      <w:lvlJc w:val="left"/>
      <w:pPr>
        <w:ind w:left="142" w:hanging="708"/>
      </w:pPr>
      <w:rPr>
        <w:rFonts w:cs="Times New Roman"/>
      </w:rPr>
    </w:lvl>
    <w:lvl w:ilvl="1">
      <w:start w:val="3"/>
      <w:numFmt w:val="decimal"/>
      <w:lvlText w:val="%1.%2"/>
      <w:lvlJc w:val="left"/>
      <w:pPr>
        <w:ind w:left="142" w:hanging="708"/>
      </w:pPr>
      <w:rPr>
        <w:rFonts w:cs="Times New Roman"/>
      </w:rPr>
    </w:lvl>
    <w:lvl w:ilvl="2">
      <w:start w:val="1"/>
      <w:numFmt w:val="decimal"/>
      <w:lvlText w:val="%1.%2.%3."/>
      <w:lvlJc w:val="left"/>
      <w:pPr>
        <w:ind w:left="142" w:hanging="708"/>
      </w:pPr>
      <w:rPr>
        <w:rFonts w:ascii="Arial" w:hAnsi="Arial" w:cs="Arial"/>
        <w:b/>
        <w:bCs/>
        <w:spacing w:val="-1"/>
        <w:w w:val="99"/>
        <w:sz w:val="20"/>
        <w:szCs w:val="20"/>
      </w:rPr>
    </w:lvl>
    <w:lvl w:ilvl="3">
      <w:start w:val="1"/>
      <w:numFmt w:val="lowerLetter"/>
      <w:lvlText w:val="%4)"/>
      <w:lvlJc w:val="left"/>
      <w:pPr>
        <w:ind w:left="283" w:hanging="307"/>
      </w:pPr>
      <w:rPr>
        <w:rFonts w:ascii="Arial" w:hAnsi="Arial" w:cs="Arial"/>
        <w:b/>
        <w:bCs/>
        <w:w w:val="99"/>
        <w:sz w:val="20"/>
        <w:szCs w:val="20"/>
      </w:rPr>
    </w:lvl>
    <w:lvl w:ilvl="4">
      <w:numFmt w:val="bullet"/>
      <w:lvlText w:val="•"/>
      <w:lvlJc w:val="left"/>
      <w:pPr>
        <w:ind w:left="3513" w:hanging="307"/>
      </w:pPr>
    </w:lvl>
    <w:lvl w:ilvl="5">
      <w:numFmt w:val="bullet"/>
      <w:lvlText w:val="•"/>
      <w:lvlJc w:val="left"/>
      <w:pPr>
        <w:ind w:left="4590" w:hanging="307"/>
      </w:pPr>
    </w:lvl>
    <w:lvl w:ilvl="6">
      <w:numFmt w:val="bullet"/>
      <w:lvlText w:val="•"/>
      <w:lvlJc w:val="left"/>
      <w:pPr>
        <w:ind w:left="5668" w:hanging="307"/>
      </w:pPr>
    </w:lvl>
    <w:lvl w:ilvl="7">
      <w:numFmt w:val="bullet"/>
      <w:lvlText w:val="•"/>
      <w:lvlJc w:val="left"/>
      <w:pPr>
        <w:ind w:left="6746" w:hanging="307"/>
      </w:pPr>
    </w:lvl>
    <w:lvl w:ilvl="8">
      <w:numFmt w:val="bullet"/>
      <w:lvlText w:val="•"/>
      <w:lvlJc w:val="left"/>
      <w:pPr>
        <w:ind w:left="7823" w:hanging="307"/>
      </w:pPr>
    </w:lvl>
  </w:abstractNum>
  <w:abstractNum w:abstractNumId="16" w15:restartNumberingAfterBreak="0">
    <w:nsid w:val="00000414"/>
    <w:multiLevelType w:val="multilevel"/>
    <w:tmpl w:val="FFFFFFFF"/>
    <w:lvl w:ilvl="0">
      <w:start w:val="10"/>
      <w:numFmt w:val="decimal"/>
      <w:lvlText w:val="%1"/>
      <w:lvlJc w:val="left"/>
      <w:pPr>
        <w:ind w:left="142" w:hanging="708"/>
      </w:pPr>
      <w:rPr>
        <w:rFonts w:cs="Times New Roman"/>
      </w:rPr>
    </w:lvl>
    <w:lvl w:ilvl="1">
      <w:start w:val="4"/>
      <w:numFmt w:val="decimal"/>
      <w:lvlText w:val="%1.%2"/>
      <w:lvlJc w:val="left"/>
      <w:pPr>
        <w:ind w:left="142" w:hanging="708"/>
      </w:pPr>
      <w:rPr>
        <w:rFonts w:cs="Times New Roman"/>
      </w:rPr>
    </w:lvl>
    <w:lvl w:ilvl="2">
      <w:start w:val="1"/>
      <w:numFmt w:val="decimal"/>
      <w:lvlText w:val="%1.%2.%3."/>
      <w:lvlJc w:val="left"/>
      <w:pPr>
        <w:ind w:left="142" w:hanging="708"/>
      </w:pPr>
      <w:rPr>
        <w:rFonts w:ascii="Arial" w:hAnsi="Arial" w:cs="Arial"/>
        <w:b/>
        <w:bCs/>
        <w:spacing w:val="-1"/>
        <w:w w:val="99"/>
        <w:sz w:val="20"/>
        <w:szCs w:val="20"/>
      </w:rPr>
    </w:lvl>
    <w:lvl w:ilvl="3">
      <w:start w:val="1"/>
      <w:numFmt w:val="lowerLetter"/>
      <w:lvlText w:val="%4)"/>
      <w:lvlJc w:val="left"/>
      <w:pPr>
        <w:ind w:left="283" w:hanging="425"/>
      </w:pPr>
      <w:rPr>
        <w:rFonts w:ascii="Arial" w:hAnsi="Arial" w:cs="Arial"/>
        <w:b/>
        <w:bCs/>
        <w:spacing w:val="-1"/>
        <w:w w:val="99"/>
        <w:sz w:val="20"/>
        <w:szCs w:val="20"/>
      </w:rPr>
    </w:lvl>
    <w:lvl w:ilvl="4">
      <w:start w:val="1"/>
      <w:numFmt w:val="decimal"/>
      <w:lvlText w:val="%4.%5)"/>
      <w:lvlJc w:val="left"/>
      <w:pPr>
        <w:ind w:left="425" w:hanging="425"/>
      </w:pPr>
      <w:rPr>
        <w:rFonts w:ascii="Arial" w:hAnsi="Arial" w:cs="Arial"/>
        <w:b/>
        <w:bCs/>
        <w:spacing w:val="-1"/>
        <w:w w:val="99"/>
        <w:sz w:val="20"/>
        <w:szCs w:val="20"/>
      </w:rPr>
    </w:lvl>
    <w:lvl w:ilvl="5">
      <w:numFmt w:val="bullet"/>
      <w:lvlText w:val="•"/>
      <w:lvlJc w:val="left"/>
      <w:pPr>
        <w:ind w:left="4004" w:hanging="425"/>
      </w:pPr>
    </w:lvl>
    <w:lvl w:ilvl="6">
      <w:numFmt w:val="bullet"/>
      <w:lvlText w:val="•"/>
      <w:lvlJc w:val="left"/>
      <w:pPr>
        <w:ind w:left="5199" w:hanging="425"/>
      </w:pPr>
    </w:lvl>
    <w:lvl w:ilvl="7">
      <w:numFmt w:val="bullet"/>
      <w:lvlText w:val="•"/>
      <w:lvlJc w:val="left"/>
      <w:pPr>
        <w:ind w:left="6394" w:hanging="425"/>
      </w:pPr>
    </w:lvl>
    <w:lvl w:ilvl="8">
      <w:numFmt w:val="bullet"/>
      <w:lvlText w:val="•"/>
      <w:lvlJc w:val="left"/>
      <w:pPr>
        <w:ind w:left="7589" w:hanging="425"/>
      </w:pPr>
    </w:lvl>
  </w:abstractNum>
  <w:abstractNum w:abstractNumId="17" w15:restartNumberingAfterBreak="0">
    <w:nsid w:val="00000415"/>
    <w:multiLevelType w:val="multilevel"/>
    <w:tmpl w:val="FFFFFFFF"/>
    <w:lvl w:ilvl="0">
      <w:start w:val="10"/>
      <w:numFmt w:val="decimal"/>
      <w:lvlText w:val="%1"/>
      <w:lvlJc w:val="left"/>
      <w:pPr>
        <w:ind w:left="142" w:hanging="708"/>
      </w:pPr>
      <w:rPr>
        <w:rFonts w:cs="Times New Roman"/>
      </w:rPr>
    </w:lvl>
    <w:lvl w:ilvl="1">
      <w:start w:val="5"/>
      <w:numFmt w:val="decimal"/>
      <w:lvlText w:val="%1.%2"/>
      <w:lvlJc w:val="left"/>
      <w:pPr>
        <w:ind w:left="142" w:hanging="708"/>
      </w:pPr>
      <w:rPr>
        <w:rFonts w:cs="Times New Roman"/>
      </w:rPr>
    </w:lvl>
    <w:lvl w:ilvl="2">
      <w:start w:val="1"/>
      <w:numFmt w:val="decimal"/>
      <w:lvlText w:val="%1.%2.%3."/>
      <w:lvlJc w:val="left"/>
      <w:pPr>
        <w:ind w:left="142" w:hanging="708"/>
      </w:pPr>
      <w:rPr>
        <w:rFonts w:ascii="Arial" w:hAnsi="Arial" w:cs="Arial"/>
        <w:b/>
        <w:bCs/>
        <w:spacing w:val="-1"/>
        <w:w w:val="99"/>
        <w:sz w:val="20"/>
        <w:szCs w:val="20"/>
      </w:rPr>
    </w:lvl>
    <w:lvl w:ilvl="3">
      <w:start w:val="1"/>
      <w:numFmt w:val="lowerLetter"/>
      <w:lvlText w:val="%4)"/>
      <w:lvlJc w:val="left"/>
      <w:pPr>
        <w:ind w:left="283" w:hanging="286"/>
      </w:pPr>
      <w:rPr>
        <w:rFonts w:ascii="Arial" w:hAnsi="Arial" w:cs="Arial"/>
        <w:b/>
        <w:bCs/>
        <w:w w:val="97"/>
        <w:sz w:val="20"/>
        <w:szCs w:val="20"/>
      </w:rPr>
    </w:lvl>
    <w:lvl w:ilvl="4">
      <w:numFmt w:val="bullet"/>
      <w:lvlText w:val="•"/>
      <w:lvlJc w:val="left"/>
      <w:pPr>
        <w:ind w:left="3513" w:hanging="286"/>
      </w:pPr>
    </w:lvl>
    <w:lvl w:ilvl="5">
      <w:numFmt w:val="bullet"/>
      <w:lvlText w:val="•"/>
      <w:lvlJc w:val="left"/>
      <w:pPr>
        <w:ind w:left="4590" w:hanging="286"/>
      </w:pPr>
    </w:lvl>
    <w:lvl w:ilvl="6">
      <w:numFmt w:val="bullet"/>
      <w:lvlText w:val="•"/>
      <w:lvlJc w:val="left"/>
      <w:pPr>
        <w:ind w:left="5668" w:hanging="286"/>
      </w:pPr>
    </w:lvl>
    <w:lvl w:ilvl="7">
      <w:numFmt w:val="bullet"/>
      <w:lvlText w:val="•"/>
      <w:lvlJc w:val="left"/>
      <w:pPr>
        <w:ind w:left="6746" w:hanging="286"/>
      </w:pPr>
    </w:lvl>
    <w:lvl w:ilvl="8">
      <w:numFmt w:val="bullet"/>
      <w:lvlText w:val="•"/>
      <w:lvlJc w:val="left"/>
      <w:pPr>
        <w:ind w:left="7823" w:hanging="286"/>
      </w:pPr>
    </w:lvl>
  </w:abstractNum>
  <w:abstractNum w:abstractNumId="18" w15:restartNumberingAfterBreak="0">
    <w:nsid w:val="00000416"/>
    <w:multiLevelType w:val="multilevel"/>
    <w:tmpl w:val="FFFFFFFF"/>
    <w:lvl w:ilvl="0">
      <w:start w:val="1"/>
      <w:numFmt w:val="upperRoman"/>
      <w:lvlText w:val="%1"/>
      <w:lvlJc w:val="left"/>
      <w:pPr>
        <w:ind w:left="340" w:hanging="99"/>
      </w:pPr>
      <w:rPr>
        <w:rFonts w:ascii="Calibri" w:hAnsi="Calibri" w:cs="Calibri"/>
        <w:b/>
        <w:bCs/>
        <w:w w:val="99"/>
        <w:sz w:val="20"/>
        <w:szCs w:val="20"/>
      </w:rPr>
    </w:lvl>
    <w:lvl w:ilvl="1">
      <w:numFmt w:val="bullet"/>
      <w:lvlText w:val="•"/>
      <w:lvlJc w:val="left"/>
      <w:pPr>
        <w:ind w:left="1280" w:hanging="99"/>
      </w:pPr>
    </w:lvl>
    <w:lvl w:ilvl="2">
      <w:numFmt w:val="bullet"/>
      <w:lvlText w:val="•"/>
      <w:lvlJc w:val="left"/>
      <w:pPr>
        <w:ind w:left="2221" w:hanging="99"/>
      </w:pPr>
    </w:lvl>
    <w:lvl w:ilvl="3">
      <w:numFmt w:val="bullet"/>
      <w:lvlText w:val="•"/>
      <w:lvlJc w:val="left"/>
      <w:pPr>
        <w:ind w:left="3161" w:hanging="99"/>
      </w:pPr>
    </w:lvl>
    <w:lvl w:ilvl="4">
      <w:numFmt w:val="bullet"/>
      <w:lvlText w:val="•"/>
      <w:lvlJc w:val="left"/>
      <w:pPr>
        <w:ind w:left="4102" w:hanging="99"/>
      </w:pPr>
    </w:lvl>
    <w:lvl w:ilvl="5">
      <w:numFmt w:val="bullet"/>
      <w:lvlText w:val="•"/>
      <w:lvlJc w:val="left"/>
      <w:pPr>
        <w:ind w:left="5043" w:hanging="99"/>
      </w:pPr>
    </w:lvl>
    <w:lvl w:ilvl="6">
      <w:numFmt w:val="bullet"/>
      <w:lvlText w:val="•"/>
      <w:lvlJc w:val="left"/>
      <w:pPr>
        <w:ind w:left="5983" w:hanging="99"/>
      </w:pPr>
    </w:lvl>
    <w:lvl w:ilvl="7">
      <w:numFmt w:val="bullet"/>
      <w:lvlText w:val="•"/>
      <w:lvlJc w:val="left"/>
      <w:pPr>
        <w:ind w:left="6924" w:hanging="99"/>
      </w:pPr>
    </w:lvl>
    <w:lvl w:ilvl="8">
      <w:numFmt w:val="bullet"/>
      <w:lvlText w:val="•"/>
      <w:lvlJc w:val="left"/>
      <w:pPr>
        <w:ind w:left="7865" w:hanging="99"/>
      </w:pPr>
    </w:lvl>
  </w:abstractNum>
  <w:abstractNum w:abstractNumId="19" w15:restartNumberingAfterBreak="0">
    <w:nsid w:val="00000417"/>
    <w:multiLevelType w:val="multilevel"/>
    <w:tmpl w:val="FFFFFFFF"/>
    <w:lvl w:ilvl="0">
      <w:start w:val="11"/>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20" w15:restartNumberingAfterBreak="0">
    <w:nsid w:val="00000419"/>
    <w:multiLevelType w:val="multilevel"/>
    <w:tmpl w:val="FFFFFFFF"/>
    <w:lvl w:ilvl="0">
      <w:start w:val="12"/>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lowerLetter"/>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21" w15:restartNumberingAfterBreak="0">
    <w:nsid w:val="0000041A"/>
    <w:multiLevelType w:val="multilevel"/>
    <w:tmpl w:val="FFFFFFFF"/>
    <w:lvl w:ilvl="0">
      <w:start w:val="13"/>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22" w15:restartNumberingAfterBreak="0">
    <w:nsid w:val="0000041B"/>
    <w:multiLevelType w:val="multilevel"/>
    <w:tmpl w:val="FFFFFFFF"/>
    <w:lvl w:ilvl="0">
      <w:start w:val="14"/>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425" w:hanging="850"/>
      </w:pPr>
      <w:rPr>
        <w:rFonts w:ascii="Arial" w:hAnsi="Arial" w:cs="Arial"/>
        <w:b/>
        <w:bCs/>
        <w:spacing w:val="-1"/>
        <w:w w:val="99"/>
        <w:sz w:val="20"/>
        <w:szCs w:val="20"/>
      </w:rPr>
    </w:lvl>
    <w:lvl w:ilvl="3">
      <w:numFmt w:val="bullet"/>
      <w:lvlText w:val="•"/>
      <w:lvlJc w:val="left"/>
      <w:pPr>
        <w:ind w:left="2544" w:hanging="850"/>
      </w:pPr>
    </w:lvl>
    <w:lvl w:ilvl="4">
      <w:numFmt w:val="bullet"/>
      <w:lvlText w:val="•"/>
      <w:lvlJc w:val="left"/>
      <w:pPr>
        <w:ind w:left="3606" w:hanging="850"/>
      </w:pPr>
    </w:lvl>
    <w:lvl w:ilvl="5">
      <w:numFmt w:val="bullet"/>
      <w:lvlText w:val="•"/>
      <w:lvlJc w:val="left"/>
      <w:pPr>
        <w:ind w:left="4668" w:hanging="850"/>
      </w:pPr>
    </w:lvl>
    <w:lvl w:ilvl="6">
      <w:numFmt w:val="bullet"/>
      <w:lvlText w:val="•"/>
      <w:lvlJc w:val="left"/>
      <w:pPr>
        <w:ind w:left="5730" w:hanging="850"/>
      </w:pPr>
    </w:lvl>
    <w:lvl w:ilvl="7">
      <w:numFmt w:val="bullet"/>
      <w:lvlText w:val="•"/>
      <w:lvlJc w:val="left"/>
      <w:pPr>
        <w:ind w:left="6792" w:hanging="850"/>
      </w:pPr>
    </w:lvl>
    <w:lvl w:ilvl="8">
      <w:numFmt w:val="bullet"/>
      <w:lvlText w:val="•"/>
      <w:lvlJc w:val="left"/>
      <w:pPr>
        <w:ind w:left="7854" w:hanging="850"/>
      </w:pPr>
    </w:lvl>
  </w:abstractNum>
  <w:abstractNum w:abstractNumId="23" w15:restartNumberingAfterBreak="0">
    <w:nsid w:val="0000041C"/>
    <w:multiLevelType w:val="multilevel"/>
    <w:tmpl w:val="FFFFFFFF"/>
    <w:lvl w:ilvl="0">
      <w:start w:val="15"/>
      <w:numFmt w:val="decimal"/>
      <w:lvlText w:val="%1"/>
      <w:lvlJc w:val="left"/>
      <w:pPr>
        <w:ind w:left="708"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start w:val="1"/>
      <w:numFmt w:val="lowerLetter"/>
      <w:lvlText w:val="%4)"/>
      <w:lvlJc w:val="left"/>
      <w:pPr>
        <w:ind w:left="425" w:hanging="425"/>
      </w:pPr>
      <w:rPr>
        <w:rFonts w:ascii="Arial" w:hAnsi="Arial" w:cs="Arial"/>
        <w:b/>
        <w:bCs/>
        <w:spacing w:val="-1"/>
        <w:w w:val="99"/>
        <w:sz w:val="20"/>
        <w:szCs w:val="20"/>
      </w:rPr>
    </w:lvl>
    <w:lvl w:ilvl="4">
      <w:numFmt w:val="bullet"/>
      <w:lvlText w:val="•"/>
      <w:lvlJc w:val="left"/>
      <w:pPr>
        <w:ind w:left="2025" w:hanging="425"/>
      </w:pPr>
    </w:lvl>
    <w:lvl w:ilvl="5">
      <w:numFmt w:val="bullet"/>
      <w:lvlText w:val="•"/>
      <w:lvlJc w:val="left"/>
      <w:pPr>
        <w:ind w:left="3351" w:hanging="425"/>
      </w:pPr>
    </w:lvl>
    <w:lvl w:ilvl="6">
      <w:numFmt w:val="bullet"/>
      <w:lvlText w:val="•"/>
      <w:lvlJc w:val="left"/>
      <w:pPr>
        <w:ind w:left="4676" w:hanging="425"/>
      </w:pPr>
    </w:lvl>
    <w:lvl w:ilvl="7">
      <w:numFmt w:val="bullet"/>
      <w:lvlText w:val="•"/>
      <w:lvlJc w:val="left"/>
      <w:pPr>
        <w:ind w:left="6002" w:hanging="425"/>
      </w:pPr>
    </w:lvl>
    <w:lvl w:ilvl="8">
      <w:numFmt w:val="bullet"/>
      <w:lvlText w:val="•"/>
      <w:lvlJc w:val="left"/>
      <w:pPr>
        <w:ind w:left="7328" w:hanging="425"/>
      </w:pPr>
    </w:lvl>
  </w:abstractNum>
  <w:abstractNum w:abstractNumId="24" w15:restartNumberingAfterBreak="0">
    <w:nsid w:val="0000041D"/>
    <w:multiLevelType w:val="multilevel"/>
    <w:tmpl w:val="FFFFFFFF"/>
    <w:lvl w:ilvl="0">
      <w:start w:val="3"/>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25" w15:restartNumberingAfterBreak="0">
    <w:nsid w:val="0000041E"/>
    <w:multiLevelType w:val="multilevel"/>
    <w:tmpl w:val="FFFFFFFF"/>
    <w:lvl w:ilvl="0">
      <w:start w:val="18"/>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283" w:hanging="711"/>
      </w:pPr>
      <w:rPr>
        <w:rFonts w:ascii="Arial" w:hAnsi="Arial" w:cs="Arial"/>
        <w:b/>
        <w:bCs/>
        <w:spacing w:val="-1"/>
        <w:w w:val="99"/>
        <w:sz w:val="20"/>
        <w:szCs w:val="20"/>
      </w:rPr>
    </w:lvl>
    <w:lvl w:ilvl="3">
      <w:numFmt w:val="bullet"/>
      <w:lvlText w:val="•"/>
      <w:lvlJc w:val="left"/>
      <w:pPr>
        <w:ind w:left="2435" w:hanging="711"/>
      </w:pPr>
    </w:lvl>
    <w:lvl w:ilvl="4">
      <w:numFmt w:val="bullet"/>
      <w:lvlText w:val="•"/>
      <w:lvlJc w:val="left"/>
      <w:pPr>
        <w:ind w:left="3513" w:hanging="711"/>
      </w:pPr>
    </w:lvl>
    <w:lvl w:ilvl="5">
      <w:numFmt w:val="bullet"/>
      <w:lvlText w:val="•"/>
      <w:lvlJc w:val="left"/>
      <w:pPr>
        <w:ind w:left="4590" w:hanging="711"/>
      </w:pPr>
    </w:lvl>
    <w:lvl w:ilvl="6">
      <w:numFmt w:val="bullet"/>
      <w:lvlText w:val="•"/>
      <w:lvlJc w:val="left"/>
      <w:pPr>
        <w:ind w:left="5668" w:hanging="711"/>
      </w:pPr>
    </w:lvl>
    <w:lvl w:ilvl="7">
      <w:numFmt w:val="bullet"/>
      <w:lvlText w:val="•"/>
      <w:lvlJc w:val="left"/>
      <w:pPr>
        <w:ind w:left="6746" w:hanging="711"/>
      </w:pPr>
    </w:lvl>
    <w:lvl w:ilvl="8">
      <w:numFmt w:val="bullet"/>
      <w:lvlText w:val="•"/>
      <w:lvlJc w:val="left"/>
      <w:pPr>
        <w:ind w:left="7823" w:hanging="711"/>
      </w:pPr>
    </w:lvl>
  </w:abstractNum>
  <w:abstractNum w:abstractNumId="26" w15:restartNumberingAfterBreak="0">
    <w:nsid w:val="0000041F"/>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27" w15:restartNumberingAfterBreak="0">
    <w:nsid w:val="00000420"/>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28" w15:restartNumberingAfterBreak="0">
    <w:nsid w:val="00000421"/>
    <w:multiLevelType w:val="multilevel"/>
    <w:tmpl w:val="FFFFFFFF"/>
    <w:lvl w:ilvl="0">
      <w:start w:val="19"/>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29" w15:restartNumberingAfterBreak="0">
    <w:nsid w:val="00000422"/>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30" w15:restartNumberingAfterBreak="0">
    <w:nsid w:val="00000423"/>
    <w:multiLevelType w:val="multilevel"/>
    <w:tmpl w:val="FFFFFFFF"/>
    <w:lvl w:ilvl="0">
      <w:start w:val="20"/>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31" w15:restartNumberingAfterBreak="0">
    <w:nsid w:val="00000424"/>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32" w15:restartNumberingAfterBreak="0">
    <w:nsid w:val="00000425"/>
    <w:multiLevelType w:val="multilevel"/>
    <w:tmpl w:val="FFFFFFFF"/>
    <w:lvl w:ilvl="0">
      <w:start w:val="20"/>
      <w:numFmt w:val="decimal"/>
      <w:lvlText w:val="%1"/>
      <w:lvlJc w:val="left"/>
      <w:pPr>
        <w:ind w:left="283" w:hanging="711"/>
      </w:pPr>
      <w:rPr>
        <w:rFonts w:cs="Times New Roman"/>
      </w:rPr>
    </w:lvl>
    <w:lvl w:ilvl="1">
      <w:start w:val="6"/>
      <w:numFmt w:val="decimal"/>
      <w:lvlText w:val="%1.%2"/>
      <w:lvlJc w:val="left"/>
      <w:pPr>
        <w:ind w:left="283" w:hanging="711"/>
      </w:pPr>
      <w:rPr>
        <w:rFonts w:cs="Times New Roman"/>
      </w:rPr>
    </w:lvl>
    <w:lvl w:ilvl="2">
      <w:start w:val="1"/>
      <w:numFmt w:val="decimal"/>
      <w:lvlText w:val="%1.%2.%3."/>
      <w:lvlJc w:val="left"/>
      <w:pPr>
        <w:ind w:left="283" w:hanging="711"/>
      </w:pPr>
      <w:rPr>
        <w:rFonts w:ascii="Arial" w:hAnsi="Arial" w:cs="Arial"/>
        <w:b/>
        <w:bCs/>
        <w:spacing w:val="-1"/>
        <w:w w:val="99"/>
        <w:sz w:val="20"/>
        <w:szCs w:val="20"/>
      </w:rPr>
    </w:lvl>
    <w:lvl w:ilvl="3">
      <w:numFmt w:val="bullet"/>
      <w:lvlText w:val="•"/>
      <w:lvlJc w:val="left"/>
      <w:pPr>
        <w:ind w:left="3189" w:hanging="711"/>
      </w:pPr>
    </w:lvl>
    <w:lvl w:ilvl="4">
      <w:numFmt w:val="bullet"/>
      <w:lvlText w:val="•"/>
      <w:lvlJc w:val="left"/>
      <w:pPr>
        <w:ind w:left="4159" w:hanging="711"/>
      </w:pPr>
    </w:lvl>
    <w:lvl w:ilvl="5">
      <w:numFmt w:val="bullet"/>
      <w:lvlText w:val="•"/>
      <w:lvlJc w:val="left"/>
      <w:pPr>
        <w:ind w:left="5129" w:hanging="711"/>
      </w:pPr>
    </w:lvl>
    <w:lvl w:ilvl="6">
      <w:numFmt w:val="bullet"/>
      <w:lvlText w:val="•"/>
      <w:lvlJc w:val="left"/>
      <w:pPr>
        <w:ind w:left="6099" w:hanging="711"/>
      </w:pPr>
    </w:lvl>
    <w:lvl w:ilvl="7">
      <w:numFmt w:val="bullet"/>
      <w:lvlText w:val="•"/>
      <w:lvlJc w:val="left"/>
      <w:pPr>
        <w:ind w:left="7069" w:hanging="711"/>
      </w:pPr>
    </w:lvl>
    <w:lvl w:ilvl="8">
      <w:numFmt w:val="bullet"/>
      <w:lvlText w:val="•"/>
      <w:lvlJc w:val="left"/>
      <w:pPr>
        <w:ind w:left="8039" w:hanging="711"/>
      </w:pPr>
    </w:lvl>
  </w:abstractNum>
  <w:abstractNum w:abstractNumId="33" w15:restartNumberingAfterBreak="0">
    <w:nsid w:val="00000426"/>
    <w:multiLevelType w:val="multilevel"/>
    <w:tmpl w:val="FFFFFFFF"/>
    <w:lvl w:ilvl="0">
      <w:start w:val="21"/>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994" w:hanging="711"/>
      </w:pPr>
      <w:rPr>
        <w:rFonts w:ascii="Arial" w:hAnsi="Arial" w:cs="Arial"/>
        <w:b/>
        <w:bCs/>
        <w:spacing w:val="-1"/>
        <w:w w:val="99"/>
        <w:sz w:val="20"/>
        <w:szCs w:val="20"/>
      </w:rPr>
    </w:lvl>
    <w:lvl w:ilvl="3">
      <w:start w:val="1"/>
      <w:numFmt w:val="lowerLetter"/>
      <w:lvlText w:val="%4)"/>
      <w:lvlJc w:val="left"/>
      <w:pPr>
        <w:ind w:left="425" w:hanging="284"/>
      </w:pPr>
      <w:rPr>
        <w:rFonts w:ascii="Arial" w:hAnsi="Arial" w:cs="Arial"/>
        <w:b/>
        <w:bCs/>
        <w:w w:val="99"/>
        <w:sz w:val="18"/>
        <w:szCs w:val="18"/>
      </w:rPr>
    </w:lvl>
    <w:lvl w:ilvl="4">
      <w:numFmt w:val="bullet"/>
      <w:lvlText w:val="•"/>
      <w:lvlJc w:val="left"/>
      <w:pPr>
        <w:ind w:left="3244" w:hanging="284"/>
      </w:pPr>
    </w:lvl>
    <w:lvl w:ilvl="5">
      <w:numFmt w:val="bullet"/>
      <w:lvlText w:val="•"/>
      <w:lvlJc w:val="left"/>
      <w:pPr>
        <w:ind w:left="4367" w:hanging="284"/>
      </w:pPr>
    </w:lvl>
    <w:lvl w:ilvl="6">
      <w:numFmt w:val="bullet"/>
      <w:lvlText w:val="•"/>
      <w:lvlJc w:val="left"/>
      <w:pPr>
        <w:ind w:left="5489" w:hanging="284"/>
      </w:pPr>
    </w:lvl>
    <w:lvl w:ilvl="7">
      <w:numFmt w:val="bullet"/>
      <w:lvlText w:val="•"/>
      <w:lvlJc w:val="left"/>
      <w:pPr>
        <w:ind w:left="6612" w:hanging="284"/>
      </w:pPr>
    </w:lvl>
    <w:lvl w:ilvl="8">
      <w:numFmt w:val="bullet"/>
      <w:lvlText w:val="•"/>
      <w:lvlJc w:val="left"/>
      <w:pPr>
        <w:ind w:left="7734" w:hanging="284"/>
      </w:pPr>
    </w:lvl>
  </w:abstractNum>
  <w:abstractNum w:abstractNumId="34" w15:restartNumberingAfterBreak="0">
    <w:nsid w:val="00000427"/>
    <w:multiLevelType w:val="multilevel"/>
    <w:tmpl w:val="FFFFFFFF"/>
    <w:lvl w:ilvl="0">
      <w:start w:val="22"/>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35" w15:restartNumberingAfterBreak="0">
    <w:nsid w:val="00000428"/>
    <w:multiLevelType w:val="multilevel"/>
    <w:tmpl w:val="FFFFFFFF"/>
    <w:lvl w:ilvl="0">
      <w:start w:val="7"/>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36" w15:restartNumberingAfterBreak="0">
    <w:nsid w:val="00000429"/>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37" w15:restartNumberingAfterBreak="0">
    <w:nsid w:val="0000042A"/>
    <w:multiLevelType w:val="multilevel"/>
    <w:tmpl w:val="FFFFFFFF"/>
    <w:lvl w:ilvl="0">
      <w:start w:val="22"/>
      <w:numFmt w:val="decimal"/>
      <w:lvlText w:val="%1"/>
      <w:lvlJc w:val="left"/>
      <w:pPr>
        <w:ind w:left="283" w:hanging="711"/>
      </w:pPr>
      <w:rPr>
        <w:rFonts w:cs="Times New Roman"/>
      </w:rPr>
    </w:lvl>
    <w:lvl w:ilvl="1">
      <w:start w:val="2"/>
      <w:numFmt w:val="decimal"/>
      <w:lvlText w:val="%1.%2"/>
      <w:lvlJc w:val="left"/>
      <w:pPr>
        <w:ind w:left="283" w:hanging="711"/>
      </w:pPr>
      <w:rPr>
        <w:rFonts w:cs="Times New Roman"/>
      </w:rPr>
    </w:lvl>
    <w:lvl w:ilvl="2">
      <w:start w:val="1"/>
      <w:numFmt w:val="decimal"/>
      <w:lvlText w:val="%1.%2.%3."/>
      <w:lvlJc w:val="left"/>
      <w:pPr>
        <w:ind w:left="283" w:hanging="711"/>
      </w:pPr>
      <w:rPr>
        <w:rFonts w:ascii="Arial" w:hAnsi="Arial" w:cs="Arial"/>
        <w:b/>
        <w:bCs/>
        <w:spacing w:val="-1"/>
        <w:w w:val="99"/>
        <w:sz w:val="20"/>
        <w:szCs w:val="20"/>
      </w:rPr>
    </w:lvl>
    <w:lvl w:ilvl="3">
      <w:start w:val="1"/>
      <w:numFmt w:val="upperRoman"/>
      <w:lvlText w:val="%4-"/>
      <w:lvlJc w:val="left"/>
      <w:pPr>
        <w:ind w:left="425" w:hanging="284"/>
      </w:pPr>
      <w:rPr>
        <w:rFonts w:ascii="Arial" w:hAnsi="Arial" w:cs="Arial"/>
        <w:b/>
        <w:bCs/>
        <w:spacing w:val="-1"/>
        <w:w w:val="99"/>
        <w:sz w:val="20"/>
        <w:szCs w:val="20"/>
      </w:rPr>
    </w:lvl>
    <w:lvl w:ilvl="4">
      <w:numFmt w:val="bullet"/>
      <w:lvlText w:val="•"/>
      <w:lvlJc w:val="left"/>
      <w:pPr>
        <w:ind w:left="3606" w:hanging="284"/>
      </w:pPr>
    </w:lvl>
    <w:lvl w:ilvl="5">
      <w:numFmt w:val="bullet"/>
      <w:lvlText w:val="•"/>
      <w:lvlJc w:val="left"/>
      <w:pPr>
        <w:ind w:left="4668" w:hanging="284"/>
      </w:pPr>
    </w:lvl>
    <w:lvl w:ilvl="6">
      <w:numFmt w:val="bullet"/>
      <w:lvlText w:val="•"/>
      <w:lvlJc w:val="left"/>
      <w:pPr>
        <w:ind w:left="5730" w:hanging="284"/>
      </w:pPr>
    </w:lvl>
    <w:lvl w:ilvl="7">
      <w:numFmt w:val="bullet"/>
      <w:lvlText w:val="•"/>
      <w:lvlJc w:val="left"/>
      <w:pPr>
        <w:ind w:left="6792" w:hanging="284"/>
      </w:pPr>
    </w:lvl>
    <w:lvl w:ilvl="8">
      <w:numFmt w:val="bullet"/>
      <w:lvlText w:val="•"/>
      <w:lvlJc w:val="left"/>
      <w:pPr>
        <w:ind w:left="7854" w:hanging="284"/>
      </w:pPr>
    </w:lvl>
  </w:abstractNum>
  <w:abstractNum w:abstractNumId="38" w15:restartNumberingAfterBreak="0">
    <w:nsid w:val="0000042B"/>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39" w15:restartNumberingAfterBreak="0">
    <w:nsid w:val="0000042C"/>
    <w:multiLevelType w:val="multilevel"/>
    <w:tmpl w:val="FFFFFFFF"/>
    <w:lvl w:ilvl="0">
      <w:start w:val="1"/>
      <w:numFmt w:val="upperRoman"/>
      <w:lvlText w:val="%1-"/>
      <w:lvlJc w:val="left"/>
      <w:pPr>
        <w:ind w:left="708" w:hanging="425"/>
      </w:pPr>
      <w:rPr>
        <w:rFonts w:ascii="Arial" w:hAnsi="Arial" w:cs="Arial"/>
        <w:b/>
        <w:bCs/>
        <w:spacing w:val="-1"/>
        <w:w w:val="99"/>
        <w:sz w:val="20"/>
        <w:szCs w:val="20"/>
      </w:rPr>
    </w:lvl>
    <w:lvl w:ilvl="1">
      <w:numFmt w:val="bullet"/>
      <w:lvlText w:val="•"/>
      <w:lvlJc w:val="left"/>
      <w:pPr>
        <w:ind w:left="1627" w:hanging="425"/>
      </w:pPr>
    </w:lvl>
    <w:lvl w:ilvl="2">
      <w:numFmt w:val="bullet"/>
      <w:lvlText w:val="•"/>
      <w:lvlJc w:val="left"/>
      <w:pPr>
        <w:ind w:left="2555" w:hanging="425"/>
      </w:pPr>
    </w:lvl>
    <w:lvl w:ilvl="3">
      <w:numFmt w:val="bullet"/>
      <w:lvlText w:val="•"/>
      <w:lvlJc w:val="left"/>
      <w:pPr>
        <w:ind w:left="3483" w:hanging="425"/>
      </w:pPr>
    </w:lvl>
    <w:lvl w:ilvl="4">
      <w:numFmt w:val="bullet"/>
      <w:lvlText w:val="•"/>
      <w:lvlJc w:val="left"/>
      <w:pPr>
        <w:ind w:left="4411" w:hanging="425"/>
      </w:pPr>
    </w:lvl>
    <w:lvl w:ilvl="5">
      <w:numFmt w:val="bullet"/>
      <w:lvlText w:val="•"/>
      <w:lvlJc w:val="left"/>
      <w:pPr>
        <w:ind w:left="5339" w:hanging="425"/>
      </w:pPr>
    </w:lvl>
    <w:lvl w:ilvl="6">
      <w:numFmt w:val="bullet"/>
      <w:lvlText w:val="•"/>
      <w:lvlJc w:val="left"/>
      <w:pPr>
        <w:ind w:left="6267" w:hanging="425"/>
      </w:pPr>
    </w:lvl>
    <w:lvl w:ilvl="7">
      <w:numFmt w:val="bullet"/>
      <w:lvlText w:val="•"/>
      <w:lvlJc w:val="left"/>
      <w:pPr>
        <w:ind w:left="7195" w:hanging="425"/>
      </w:pPr>
    </w:lvl>
    <w:lvl w:ilvl="8">
      <w:numFmt w:val="bullet"/>
      <w:lvlText w:val="•"/>
      <w:lvlJc w:val="left"/>
      <w:pPr>
        <w:ind w:left="8123" w:hanging="425"/>
      </w:pPr>
    </w:lvl>
  </w:abstractNum>
  <w:abstractNum w:abstractNumId="40" w15:restartNumberingAfterBreak="0">
    <w:nsid w:val="0000042D"/>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start w:val="1"/>
      <w:numFmt w:val="lowerLetter"/>
      <w:lvlText w:val="%2)"/>
      <w:lvlJc w:val="left"/>
      <w:pPr>
        <w:ind w:left="425" w:hanging="284"/>
      </w:pPr>
      <w:rPr>
        <w:rFonts w:ascii="Arial" w:hAnsi="Arial" w:cs="Arial"/>
        <w:b/>
        <w:bCs/>
        <w:spacing w:val="-1"/>
        <w:w w:val="99"/>
        <w:sz w:val="20"/>
        <w:szCs w:val="20"/>
      </w:rPr>
    </w:lvl>
    <w:lvl w:ilvl="2">
      <w:numFmt w:val="bullet"/>
      <w:lvlText w:val="•"/>
      <w:lvlJc w:val="left"/>
      <w:pPr>
        <w:ind w:left="1482" w:hanging="284"/>
      </w:pPr>
    </w:lvl>
    <w:lvl w:ilvl="3">
      <w:numFmt w:val="bullet"/>
      <w:lvlText w:val="•"/>
      <w:lvlJc w:val="left"/>
      <w:pPr>
        <w:ind w:left="2544" w:hanging="284"/>
      </w:pPr>
    </w:lvl>
    <w:lvl w:ilvl="4">
      <w:numFmt w:val="bullet"/>
      <w:lvlText w:val="•"/>
      <w:lvlJc w:val="left"/>
      <w:pPr>
        <w:ind w:left="3606" w:hanging="284"/>
      </w:pPr>
    </w:lvl>
    <w:lvl w:ilvl="5">
      <w:numFmt w:val="bullet"/>
      <w:lvlText w:val="•"/>
      <w:lvlJc w:val="left"/>
      <w:pPr>
        <w:ind w:left="4668" w:hanging="284"/>
      </w:pPr>
    </w:lvl>
    <w:lvl w:ilvl="6">
      <w:numFmt w:val="bullet"/>
      <w:lvlText w:val="•"/>
      <w:lvlJc w:val="left"/>
      <w:pPr>
        <w:ind w:left="5730" w:hanging="284"/>
      </w:pPr>
    </w:lvl>
    <w:lvl w:ilvl="7">
      <w:numFmt w:val="bullet"/>
      <w:lvlText w:val="•"/>
      <w:lvlJc w:val="left"/>
      <w:pPr>
        <w:ind w:left="6792" w:hanging="284"/>
      </w:pPr>
    </w:lvl>
    <w:lvl w:ilvl="8">
      <w:numFmt w:val="bullet"/>
      <w:lvlText w:val="•"/>
      <w:lvlJc w:val="left"/>
      <w:pPr>
        <w:ind w:left="7854" w:hanging="284"/>
      </w:pPr>
    </w:lvl>
  </w:abstractNum>
  <w:abstractNum w:abstractNumId="41" w15:restartNumberingAfterBreak="0">
    <w:nsid w:val="0000042E"/>
    <w:multiLevelType w:val="multilevel"/>
    <w:tmpl w:val="FFFFFFFF"/>
    <w:lvl w:ilvl="0">
      <w:start w:val="22"/>
      <w:numFmt w:val="decimal"/>
      <w:lvlText w:val="%1"/>
      <w:lvlJc w:val="left"/>
      <w:pPr>
        <w:ind w:left="283" w:hanging="711"/>
      </w:pPr>
      <w:rPr>
        <w:rFonts w:cs="Times New Roman"/>
      </w:rPr>
    </w:lvl>
    <w:lvl w:ilvl="1">
      <w:start w:val="7"/>
      <w:numFmt w:val="decimal"/>
      <w:lvlText w:val="%1.%2"/>
      <w:lvlJc w:val="left"/>
      <w:pPr>
        <w:ind w:left="283" w:hanging="711"/>
      </w:pPr>
      <w:rPr>
        <w:rFonts w:cs="Times New Roman"/>
      </w:rPr>
    </w:lvl>
    <w:lvl w:ilvl="2">
      <w:start w:val="1"/>
      <w:numFmt w:val="decimal"/>
      <w:lvlText w:val="%1.%2.%3."/>
      <w:lvlJc w:val="left"/>
      <w:pPr>
        <w:ind w:left="283" w:hanging="711"/>
      </w:pPr>
      <w:rPr>
        <w:rFonts w:ascii="Arial" w:hAnsi="Arial" w:cs="Arial"/>
        <w:b/>
        <w:bCs/>
        <w:spacing w:val="-1"/>
        <w:w w:val="99"/>
        <w:sz w:val="20"/>
        <w:szCs w:val="20"/>
      </w:rPr>
    </w:lvl>
    <w:lvl w:ilvl="3">
      <w:numFmt w:val="bullet"/>
      <w:lvlText w:val="•"/>
      <w:lvlJc w:val="left"/>
      <w:pPr>
        <w:ind w:left="3189" w:hanging="711"/>
      </w:pPr>
    </w:lvl>
    <w:lvl w:ilvl="4">
      <w:numFmt w:val="bullet"/>
      <w:lvlText w:val="•"/>
      <w:lvlJc w:val="left"/>
      <w:pPr>
        <w:ind w:left="4159" w:hanging="711"/>
      </w:pPr>
    </w:lvl>
    <w:lvl w:ilvl="5">
      <w:numFmt w:val="bullet"/>
      <w:lvlText w:val="•"/>
      <w:lvlJc w:val="left"/>
      <w:pPr>
        <w:ind w:left="5129" w:hanging="711"/>
      </w:pPr>
    </w:lvl>
    <w:lvl w:ilvl="6">
      <w:numFmt w:val="bullet"/>
      <w:lvlText w:val="•"/>
      <w:lvlJc w:val="left"/>
      <w:pPr>
        <w:ind w:left="6099" w:hanging="711"/>
      </w:pPr>
    </w:lvl>
    <w:lvl w:ilvl="7">
      <w:numFmt w:val="bullet"/>
      <w:lvlText w:val="•"/>
      <w:lvlJc w:val="left"/>
      <w:pPr>
        <w:ind w:left="7069" w:hanging="711"/>
      </w:pPr>
    </w:lvl>
    <w:lvl w:ilvl="8">
      <w:numFmt w:val="bullet"/>
      <w:lvlText w:val="•"/>
      <w:lvlJc w:val="left"/>
      <w:pPr>
        <w:ind w:left="8039" w:hanging="711"/>
      </w:pPr>
    </w:lvl>
  </w:abstractNum>
  <w:abstractNum w:abstractNumId="42" w15:restartNumberingAfterBreak="0">
    <w:nsid w:val="0000042F"/>
    <w:multiLevelType w:val="multilevel"/>
    <w:tmpl w:val="FFFFFFFF"/>
    <w:lvl w:ilvl="0">
      <w:start w:val="23"/>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43" w15:restartNumberingAfterBreak="0">
    <w:nsid w:val="00000430"/>
    <w:multiLevelType w:val="multilevel"/>
    <w:tmpl w:val="FFFFFFFF"/>
    <w:lvl w:ilvl="0">
      <w:start w:val="24"/>
      <w:numFmt w:val="decimal"/>
      <w:lvlText w:val="%1"/>
      <w:lvlJc w:val="left"/>
      <w:pPr>
        <w:ind w:left="708"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1859" w:hanging="425"/>
      </w:pPr>
    </w:lvl>
    <w:lvl w:ilvl="4">
      <w:numFmt w:val="bullet"/>
      <w:lvlText w:val="•"/>
      <w:lvlJc w:val="left"/>
      <w:pPr>
        <w:ind w:left="3019" w:hanging="425"/>
      </w:pPr>
    </w:lvl>
    <w:lvl w:ilvl="5">
      <w:numFmt w:val="bullet"/>
      <w:lvlText w:val="•"/>
      <w:lvlJc w:val="left"/>
      <w:pPr>
        <w:ind w:left="4179" w:hanging="425"/>
      </w:pPr>
    </w:lvl>
    <w:lvl w:ilvl="6">
      <w:numFmt w:val="bullet"/>
      <w:lvlText w:val="•"/>
      <w:lvlJc w:val="left"/>
      <w:pPr>
        <w:ind w:left="5339" w:hanging="425"/>
      </w:pPr>
    </w:lvl>
    <w:lvl w:ilvl="7">
      <w:numFmt w:val="bullet"/>
      <w:lvlText w:val="•"/>
      <w:lvlJc w:val="left"/>
      <w:pPr>
        <w:ind w:left="6499" w:hanging="425"/>
      </w:pPr>
    </w:lvl>
    <w:lvl w:ilvl="8">
      <w:numFmt w:val="bullet"/>
      <w:lvlText w:val="•"/>
      <w:lvlJc w:val="left"/>
      <w:pPr>
        <w:ind w:left="7659" w:hanging="425"/>
      </w:pPr>
    </w:lvl>
  </w:abstractNum>
  <w:abstractNum w:abstractNumId="44" w15:restartNumberingAfterBreak="0">
    <w:nsid w:val="00000431"/>
    <w:multiLevelType w:val="multilevel"/>
    <w:tmpl w:val="FFFFFFFF"/>
    <w:lvl w:ilvl="0">
      <w:start w:val="1"/>
      <w:numFmt w:val="upperRoman"/>
      <w:lvlText w:val="%1-"/>
      <w:lvlJc w:val="left"/>
      <w:pPr>
        <w:ind w:left="708" w:hanging="425"/>
      </w:pPr>
      <w:rPr>
        <w:rFonts w:ascii="Arial" w:hAnsi="Arial" w:cs="Arial"/>
        <w:b/>
        <w:bCs/>
        <w:spacing w:val="-1"/>
        <w:w w:val="99"/>
        <w:sz w:val="20"/>
        <w:szCs w:val="20"/>
      </w:rPr>
    </w:lvl>
    <w:lvl w:ilvl="1">
      <w:numFmt w:val="bullet"/>
      <w:lvlText w:val="•"/>
      <w:lvlJc w:val="left"/>
      <w:pPr>
        <w:ind w:left="1627" w:hanging="425"/>
      </w:pPr>
    </w:lvl>
    <w:lvl w:ilvl="2">
      <w:numFmt w:val="bullet"/>
      <w:lvlText w:val="•"/>
      <w:lvlJc w:val="left"/>
      <w:pPr>
        <w:ind w:left="2555" w:hanging="425"/>
      </w:pPr>
    </w:lvl>
    <w:lvl w:ilvl="3">
      <w:numFmt w:val="bullet"/>
      <w:lvlText w:val="•"/>
      <w:lvlJc w:val="left"/>
      <w:pPr>
        <w:ind w:left="3483" w:hanging="425"/>
      </w:pPr>
    </w:lvl>
    <w:lvl w:ilvl="4">
      <w:numFmt w:val="bullet"/>
      <w:lvlText w:val="•"/>
      <w:lvlJc w:val="left"/>
      <w:pPr>
        <w:ind w:left="4411" w:hanging="425"/>
      </w:pPr>
    </w:lvl>
    <w:lvl w:ilvl="5">
      <w:numFmt w:val="bullet"/>
      <w:lvlText w:val="•"/>
      <w:lvlJc w:val="left"/>
      <w:pPr>
        <w:ind w:left="5339" w:hanging="425"/>
      </w:pPr>
    </w:lvl>
    <w:lvl w:ilvl="6">
      <w:numFmt w:val="bullet"/>
      <w:lvlText w:val="•"/>
      <w:lvlJc w:val="left"/>
      <w:pPr>
        <w:ind w:left="6267" w:hanging="425"/>
      </w:pPr>
    </w:lvl>
    <w:lvl w:ilvl="7">
      <w:numFmt w:val="bullet"/>
      <w:lvlText w:val="•"/>
      <w:lvlJc w:val="left"/>
      <w:pPr>
        <w:ind w:left="7195" w:hanging="425"/>
      </w:pPr>
    </w:lvl>
    <w:lvl w:ilvl="8">
      <w:numFmt w:val="bullet"/>
      <w:lvlText w:val="•"/>
      <w:lvlJc w:val="left"/>
      <w:pPr>
        <w:ind w:left="8123" w:hanging="425"/>
      </w:pPr>
    </w:lvl>
  </w:abstractNum>
  <w:abstractNum w:abstractNumId="45" w15:restartNumberingAfterBreak="0">
    <w:nsid w:val="00000432"/>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46" w15:restartNumberingAfterBreak="0">
    <w:nsid w:val="00000433"/>
    <w:multiLevelType w:val="multilevel"/>
    <w:tmpl w:val="FFFFFFFF"/>
    <w:lvl w:ilvl="0">
      <w:start w:val="25"/>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425" w:hanging="850"/>
      </w:pPr>
      <w:rPr>
        <w:rFonts w:ascii="Arial" w:hAnsi="Arial" w:cs="Arial"/>
        <w:b/>
        <w:bCs/>
        <w:spacing w:val="-1"/>
        <w:w w:val="99"/>
        <w:sz w:val="20"/>
        <w:szCs w:val="20"/>
      </w:rPr>
    </w:lvl>
    <w:lvl w:ilvl="3">
      <w:numFmt w:val="bullet"/>
      <w:lvlText w:val="•"/>
      <w:lvlJc w:val="left"/>
      <w:pPr>
        <w:ind w:left="2544" w:hanging="850"/>
      </w:pPr>
    </w:lvl>
    <w:lvl w:ilvl="4">
      <w:numFmt w:val="bullet"/>
      <w:lvlText w:val="•"/>
      <w:lvlJc w:val="left"/>
      <w:pPr>
        <w:ind w:left="3606" w:hanging="850"/>
      </w:pPr>
    </w:lvl>
    <w:lvl w:ilvl="5">
      <w:numFmt w:val="bullet"/>
      <w:lvlText w:val="•"/>
      <w:lvlJc w:val="left"/>
      <w:pPr>
        <w:ind w:left="4668" w:hanging="850"/>
      </w:pPr>
    </w:lvl>
    <w:lvl w:ilvl="6">
      <w:numFmt w:val="bullet"/>
      <w:lvlText w:val="•"/>
      <w:lvlJc w:val="left"/>
      <w:pPr>
        <w:ind w:left="5730" w:hanging="850"/>
      </w:pPr>
    </w:lvl>
    <w:lvl w:ilvl="7">
      <w:numFmt w:val="bullet"/>
      <w:lvlText w:val="•"/>
      <w:lvlJc w:val="left"/>
      <w:pPr>
        <w:ind w:left="6792" w:hanging="850"/>
      </w:pPr>
    </w:lvl>
    <w:lvl w:ilvl="8">
      <w:numFmt w:val="bullet"/>
      <w:lvlText w:val="•"/>
      <w:lvlJc w:val="left"/>
      <w:pPr>
        <w:ind w:left="7854" w:hanging="850"/>
      </w:pPr>
    </w:lvl>
  </w:abstractNum>
  <w:abstractNum w:abstractNumId="47" w15:restartNumberingAfterBreak="0">
    <w:nsid w:val="00000434"/>
    <w:multiLevelType w:val="multilevel"/>
    <w:tmpl w:val="FFFFFFFF"/>
    <w:lvl w:ilvl="0">
      <w:start w:val="26"/>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lowerLetter"/>
      <w:lvlText w:val="%3)"/>
      <w:lvlJc w:val="left"/>
      <w:pPr>
        <w:ind w:left="283" w:hanging="245"/>
      </w:pPr>
      <w:rPr>
        <w:rFonts w:ascii="Arial" w:hAnsi="Arial" w:cs="Arial"/>
        <w:b/>
        <w:bCs/>
        <w:spacing w:val="-1"/>
        <w:w w:val="99"/>
        <w:sz w:val="20"/>
        <w:szCs w:val="20"/>
      </w:rPr>
    </w:lvl>
    <w:lvl w:ilvl="3">
      <w:numFmt w:val="bullet"/>
      <w:lvlText w:val="•"/>
      <w:lvlJc w:val="left"/>
      <w:pPr>
        <w:ind w:left="2435" w:hanging="245"/>
      </w:pPr>
    </w:lvl>
    <w:lvl w:ilvl="4">
      <w:numFmt w:val="bullet"/>
      <w:lvlText w:val="•"/>
      <w:lvlJc w:val="left"/>
      <w:pPr>
        <w:ind w:left="3513" w:hanging="245"/>
      </w:pPr>
    </w:lvl>
    <w:lvl w:ilvl="5">
      <w:numFmt w:val="bullet"/>
      <w:lvlText w:val="•"/>
      <w:lvlJc w:val="left"/>
      <w:pPr>
        <w:ind w:left="4590" w:hanging="245"/>
      </w:pPr>
    </w:lvl>
    <w:lvl w:ilvl="6">
      <w:numFmt w:val="bullet"/>
      <w:lvlText w:val="•"/>
      <w:lvlJc w:val="left"/>
      <w:pPr>
        <w:ind w:left="5668" w:hanging="245"/>
      </w:pPr>
    </w:lvl>
    <w:lvl w:ilvl="7">
      <w:numFmt w:val="bullet"/>
      <w:lvlText w:val="•"/>
      <w:lvlJc w:val="left"/>
      <w:pPr>
        <w:ind w:left="6746" w:hanging="245"/>
      </w:pPr>
    </w:lvl>
    <w:lvl w:ilvl="8">
      <w:numFmt w:val="bullet"/>
      <w:lvlText w:val="•"/>
      <w:lvlJc w:val="left"/>
      <w:pPr>
        <w:ind w:left="7823" w:hanging="245"/>
      </w:pPr>
    </w:lvl>
  </w:abstractNum>
  <w:abstractNum w:abstractNumId="48" w15:restartNumberingAfterBreak="0">
    <w:nsid w:val="00000435"/>
    <w:multiLevelType w:val="multilevel"/>
    <w:tmpl w:val="FFFFFFFF"/>
    <w:lvl w:ilvl="0">
      <w:start w:val="27"/>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49" w15:restartNumberingAfterBreak="0">
    <w:nsid w:val="00000436"/>
    <w:multiLevelType w:val="multilevel"/>
    <w:tmpl w:val="FFFFFFFF"/>
    <w:lvl w:ilvl="0">
      <w:start w:val="1"/>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0" w15:restartNumberingAfterBreak="0">
    <w:nsid w:val="00000438"/>
    <w:multiLevelType w:val="multilevel"/>
    <w:tmpl w:val="FFFFFFFF"/>
    <w:lvl w:ilvl="0">
      <w:start w:val="3"/>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1" w15:restartNumberingAfterBreak="0">
    <w:nsid w:val="00000439"/>
    <w:multiLevelType w:val="multilevel"/>
    <w:tmpl w:val="FFFFFFFF"/>
    <w:lvl w:ilvl="0">
      <w:start w:val="4"/>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142" w:hanging="567"/>
      </w:pPr>
      <w:rPr>
        <w:rFonts w:ascii="Arial" w:hAnsi="Arial" w:cs="Arial"/>
        <w:b/>
        <w:bCs/>
        <w:spacing w:val="-1"/>
        <w:w w:val="99"/>
        <w:sz w:val="20"/>
        <w:szCs w:val="20"/>
      </w:r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2" w15:restartNumberingAfterBreak="0">
    <w:nsid w:val="0000043A"/>
    <w:multiLevelType w:val="multilevel"/>
    <w:tmpl w:val="FFFFFFFF"/>
    <w:lvl w:ilvl="0">
      <w:start w:val="5"/>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3" w15:restartNumberingAfterBreak="0">
    <w:nsid w:val="0000043B"/>
    <w:multiLevelType w:val="multilevel"/>
    <w:tmpl w:val="FFFFFFFF"/>
    <w:lvl w:ilvl="0">
      <w:start w:val="6"/>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4" w15:restartNumberingAfterBreak="0">
    <w:nsid w:val="0000043C"/>
    <w:multiLevelType w:val="multilevel"/>
    <w:tmpl w:val="FFFFFFFF"/>
    <w:lvl w:ilvl="0">
      <w:start w:val="7"/>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850" w:hanging="348"/>
      </w:pPr>
      <w:rPr>
        <w:rFonts w:ascii="Symbol" w:hAnsi="Symbol"/>
        <w:b w:val="0"/>
        <w:w w:val="99"/>
        <w:sz w:val="20"/>
      </w:rPr>
    </w:lvl>
    <w:lvl w:ilvl="3">
      <w:numFmt w:val="bullet"/>
      <w:lvlText w:val="•"/>
      <w:lvlJc w:val="left"/>
      <w:pPr>
        <w:ind w:left="2886" w:hanging="348"/>
      </w:pPr>
    </w:lvl>
    <w:lvl w:ilvl="4">
      <w:numFmt w:val="bullet"/>
      <w:lvlText w:val="•"/>
      <w:lvlJc w:val="left"/>
      <w:pPr>
        <w:ind w:left="3899" w:hanging="348"/>
      </w:pPr>
    </w:lvl>
    <w:lvl w:ilvl="5">
      <w:numFmt w:val="bullet"/>
      <w:lvlText w:val="•"/>
      <w:lvlJc w:val="left"/>
      <w:pPr>
        <w:ind w:left="4912" w:hanging="348"/>
      </w:pPr>
    </w:lvl>
    <w:lvl w:ilvl="6">
      <w:numFmt w:val="bullet"/>
      <w:lvlText w:val="•"/>
      <w:lvlJc w:val="left"/>
      <w:pPr>
        <w:ind w:left="5926" w:hanging="348"/>
      </w:pPr>
    </w:lvl>
    <w:lvl w:ilvl="7">
      <w:numFmt w:val="bullet"/>
      <w:lvlText w:val="•"/>
      <w:lvlJc w:val="left"/>
      <w:pPr>
        <w:ind w:left="6939" w:hanging="348"/>
      </w:pPr>
    </w:lvl>
    <w:lvl w:ilvl="8">
      <w:numFmt w:val="bullet"/>
      <w:lvlText w:val="•"/>
      <w:lvlJc w:val="left"/>
      <w:pPr>
        <w:ind w:left="7952" w:hanging="348"/>
      </w:pPr>
    </w:lvl>
  </w:abstractNum>
  <w:abstractNum w:abstractNumId="55" w15:restartNumberingAfterBreak="0">
    <w:nsid w:val="0000043D"/>
    <w:multiLevelType w:val="multilevel"/>
    <w:tmpl w:val="FFFFFFFF"/>
    <w:lvl w:ilvl="0">
      <w:start w:val="8"/>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6" w15:restartNumberingAfterBreak="0">
    <w:nsid w:val="00000441"/>
    <w:multiLevelType w:val="multilevel"/>
    <w:tmpl w:val="FFFFFFFF"/>
    <w:lvl w:ilvl="0">
      <w:start w:val="1"/>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7" w15:restartNumberingAfterBreak="0">
    <w:nsid w:val="00000442"/>
    <w:multiLevelType w:val="multilevel"/>
    <w:tmpl w:val="FFFFFFFF"/>
    <w:lvl w:ilvl="0">
      <w:start w:val="2"/>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8" w15:restartNumberingAfterBreak="0">
    <w:nsid w:val="00000443"/>
    <w:multiLevelType w:val="multilevel"/>
    <w:tmpl w:val="FFFFFFFF"/>
    <w:lvl w:ilvl="0">
      <w:start w:val="4"/>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59" w15:restartNumberingAfterBreak="0">
    <w:nsid w:val="00000444"/>
    <w:multiLevelType w:val="multilevel"/>
    <w:tmpl w:val="FFFFFFFF"/>
    <w:lvl w:ilvl="0">
      <w:start w:val="5"/>
      <w:numFmt w:val="decimal"/>
      <w:lvlText w:val="%1"/>
      <w:lvlJc w:val="left"/>
      <w:pPr>
        <w:ind w:left="502" w:hanging="360"/>
      </w:pPr>
      <w:rPr>
        <w:rFonts w:cs="Times New Roman"/>
      </w:rPr>
    </w:lvl>
    <w:lvl w:ilvl="1">
      <w:start w:val="1"/>
      <w:numFmt w:val="decimal"/>
      <w:lvlText w:val="%1.%2."/>
      <w:lvlJc w:val="left"/>
      <w:pPr>
        <w:ind w:left="502" w:hanging="360"/>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val="0"/>
        <w:bCs w:val="0"/>
        <w:spacing w:val="-1"/>
        <w:w w:val="99"/>
        <w:sz w:val="20"/>
        <w:szCs w:val="20"/>
      </w:rPr>
    </w:lvl>
    <w:lvl w:ilvl="3">
      <w:numFmt w:val="bullet"/>
      <w:lvlText w:val="•"/>
      <w:lvlJc w:val="left"/>
      <w:pPr>
        <w:ind w:left="2606" w:hanging="425"/>
      </w:pPr>
    </w:lvl>
    <w:lvl w:ilvl="4">
      <w:numFmt w:val="bullet"/>
      <w:lvlText w:val="•"/>
      <w:lvlJc w:val="left"/>
      <w:pPr>
        <w:ind w:left="3659" w:hanging="425"/>
      </w:pPr>
    </w:lvl>
    <w:lvl w:ilvl="5">
      <w:numFmt w:val="bullet"/>
      <w:lvlText w:val="•"/>
      <w:lvlJc w:val="left"/>
      <w:pPr>
        <w:ind w:left="4712" w:hanging="425"/>
      </w:pPr>
    </w:lvl>
    <w:lvl w:ilvl="6">
      <w:numFmt w:val="bullet"/>
      <w:lvlText w:val="•"/>
      <w:lvlJc w:val="left"/>
      <w:pPr>
        <w:ind w:left="5766" w:hanging="425"/>
      </w:pPr>
    </w:lvl>
    <w:lvl w:ilvl="7">
      <w:numFmt w:val="bullet"/>
      <w:lvlText w:val="•"/>
      <w:lvlJc w:val="left"/>
      <w:pPr>
        <w:ind w:left="6819" w:hanging="425"/>
      </w:pPr>
    </w:lvl>
    <w:lvl w:ilvl="8">
      <w:numFmt w:val="bullet"/>
      <w:lvlText w:val="•"/>
      <w:lvlJc w:val="left"/>
      <w:pPr>
        <w:ind w:left="7872" w:hanging="425"/>
      </w:pPr>
    </w:lvl>
  </w:abstractNum>
  <w:abstractNum w:abstractNumId="60" w15:restartNumberingAfterBreak="0">
    <w:nsid w:val="00000445"/>
    <w:multiLevelType w:val="multilevel"/>
    <w:tmpl w:val="FFFFFFFF"/>
    <w:lvl w:ilvl="0">
      <w:start w:val="6"/>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val="0"/>
        <w:bCs w:val="0"/>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61" w15:restartNumberingAfterBreak="0">
    <w:nsid w:val="00000446"/>
    <w:multiLevelType w:val="multilevel"/>
    <w:tmpl w:val="FFFFFFFF"/>
    <w:lvl w:ilvl="0">
      <w:start w:val="8"/>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62" w15:restartNumberingAfterBreak="0">
    <w:nsid w:val="00000447"/>
    <w:multiLevelType w:val="multilevel"/>
    <w:tmpl w:val="FFFFFFFF"/>
    <w:lvl w:ilvl="0">
      <w:start w:val="9"/>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63" w15:restartNumberingAfterBreak="0">
    <w:nsid w:val="00000448"/>
    <w:multiLevelType w:val="multilevel"/>
    <w:tmpl w:val="FFFFFFFF"/>
    <w:lvl w:ilvl="0">
      <w:start w:val="14"/>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lowerLetter"/>
      <w:lvlText w:val="%3)"/>
      <w:lvlJc w:val="left"/>
      <w:pPr>
        <w:ind w:left="425" w:hanging="284"/>
      </w:pPr>
      <w:rPr>
        <w:rFonts w:ascii="Arial" w:hAnsi="Arial" w:cs="Arial"/>
        <w:b/>
        <w:bCs/>
        <w:w w:val="97"/>
        <w:sz w:val="20"/>
        <w:szCs w:val="20"/>
      </w:rPr>
    </w:lvl>
    <w:lvl w:ilvl="3">
      <w:numFmt w:val="bullet"/>
      <w:lvlText w:val="•"/>
      <w:lvlJc w:val="left"/>
      <w:pPr>
        <w:ind w:left="2544" w:hanging="284"/>
      </w:pPr>
    </w:lvl>
    <w:lvl w:ilvl="4">
      <w:numFmt w:val="bullet"/>
      <w:lvlText w:val="•"/>
      <w:lvlJc w:val="left"/>
      <w:pPr>
        <w:ind w:left="3606" w:hanging="284"/>
      </w:pPr>
    </w:lvl>
    <w:lvl w:ilvl="5">
      <w:numFmt w:val="bullet"/>
      <w:lvlText w:val="•"/>
      <w:lvlJc w:val="left"/>
      <w:pPr>
        <w:ind w:left="4668" w:hanging="284"/>
      </w:pPr>
    </w:lvl>
    <w:lvl w:ilvl="6">
      <w:numFmt w:val="bullet"/>
      <w:lvlText w:val="•"/>
      <w:lvlJc w:val="left"/>
      <w:pPr>
        <w:ind w:left="5730" w:hanging="284"/>
      </w:pPr>
    </w:lvl>
    <w:lvl w:ilvl="7">
      <w:numFmt w:val="bullet"/>
      <w:lvlText w:val="•"/>
      <w:lvlJc w:val="left"/>
      <w:pPr>
        <w:ind w:left="6792" w:hanging="284"/>
      </w:pPr>
    </w:lvl>
    <w:lvl w:ilvl="8">
      <w:numFmt w:val="bullet"/>
      <w:lvlText w:val="•"/>
      <w:lvlJc w:val="left"/>
      <w:pPr>
        <w:ind w:left="7854" w:hanging="284"/>
      </w:pPr>
    </w:lvl>
  </w:abstractNum>
  <w:abstractNum w:abstractNumId="64" w15:restartNumberingAfterBreak="0">
    <w:nsid w:val="00000449"/>
    <w:multiLevelType w:val="multilevel"/>
    <w:tmpl w:val="FFFFFFFF"/>
    <w:lvl w:ilvl="0">
      <w:start w:val="17"/>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283" w:hanging="711"/>
      </w:pPr>
      <w:rPr>
        <w:rFonts w:ascii="Arial" w:hAnsi="Arial" w:cs="Arial"/>
        <w:b/>
        <w:bCs/>
        <w:spacing w:val="-1"/>
        <w:w w:val="99"/>
        <w:sz w:val="20"/>
        <w:szCs w:val="20"/>
      </w:rPr>
    </w:lvl>
    <w:lvl w:ilvl="3">
      <w:numFmt w:val="bullet"/>
      <w:lvlText w:val="•"/>
      <w:lvlJc w:val="left"/>
      <w:pPr>
        <w:ind w:left="2435" w:hanging="711"/>
      </w:pPr>
    </w:lvl>
    <w:lvl w:ilvl="4">
      <w:numFmt w:val="bullet"/>
      <w:lvlText w:val="•"/>
      <w:lvlJc w:val="left"/>
      <w:pPr>
        <w:ind w:left="3513" w:hanging="711"/>
      </w:pPr>
    </w:lvl>
    <w:lvl w:ilvl="5">
      <w:numFmt w:val="bullet"/>
      <w:lvlText w:val="•"/>
      <w:lvlJc w:val="left"/>
      <w:pPr>
        <w:ind w:left="4590" w:hanging="711"/>
      </w:pPr>
    </w:lvl>
    <w:lvl w:ilvl="6">
      <w:numFmt w:val="bullet"/>
      <w:lvlText w:val="•"/>
      <w:lvlJc w:val="left"/>
      <w:pPr>
        <w:ind w:left="5668" w:hanging="711"/>
      </w:pPr>
    </w:lvl>
    <w:lvl w:ilvl="7">
      <w:numFmt w:val="bullet"/>
      <w:lvlText w:val="•"/>
      <w:lvlJc w:val="left"/>
      <w:pPr>
        <w:ind w:left="6746" w:hanging="711"/>
      </w:pPr>
    </w:lvl>
    <w:lvl w:ilvl="8">
      <w:numFmt w:val="bullet"/>
      <w:lvlText w:val="•"/>
      <w:lvlJc w:val="left"/>
      <w:pPr>
        <w:ind w:left="7823" w:hanging="711"/>
      </w:pPr>
    </w:lvl>
  </w:abstractNum>
  <w:abstractNum w:abstractNumId="65" w15:restartNumberingAfterBreak="0">
    <w:nsid w:val="0000044A"/>
    <w:multiLevelType w:val="multilevel"/>
    <w:tmpl w:val="FFFFFFFF"/>
    <w:lvl w:ilvl="0">
      <w:start w:val="3"/>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66" w15:restartNumberingAfterBreak="0">
    <w:nsid w:val="0000044B"/>
    <w:multiLevelType w:val="multilevel"/>
    <w:tmpl w:val="FFFFFFFF"/>
    <w:lvl w:ilvl="0">
      <w:start w:val="5"/>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67" w15:restartNumberingAfterBreak="0">
    <w:nsid w:val="0000044C"/>
    <w:multiLevelType w:val="multilevel"/>
    <w:tmpl w:val="FFFFFFFF"/>
    <w:lvl w:ilvl="0">
      <w:start w:val="7"/>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numFmt w:val="bullet"/>
      <w:lvlText w:val="•"/>
      <w:lvlJc w:val="left"/>
      <w:pPr>
        <w:ind w:left="2107" w:hanging="567"/>
      </w:pPr>
    </w:lvl>
    <w:lvl w:ilvl="3">
      <w:numFmt w:val="bullet"/>
      <w:lvlText w:val="•"/>
      <w:lvlJc w:val="left"/>
      <w:pPr>
        <w:ind w:left="3091" w:hanging="567"/>
      </w:pPr>
    </w:lvl>
    <w:lvl w:ilvl="4">
      <w:numFmt w:val="bullet"/>
      <w:lvlText w:val="•"/>
      <w:lvlJc w:val="left"/>
      <w:pPr>
        <w:ind w:left="4075" w:hanging="567"/>
      </w:pPr>
    </w:lvl>
    <w:lvl w:ilvl="5">
      <w:numFmt w:val="bullet"/>
      <w:lvlText w:val="•"/>
      <w:lvlJc w:val="left"/>
      <w:pPr>
        <w:ind w:left="5059" w:hanging="567"/>
      </w:pPr>
    </w:lvl>
    <w:lvl w:ilvl="6">
      <w:numFmt w:val="bullet"/>
      <w:lvlText w:val="•"/>
      <w:lvlJc w:val="left"/>
      <w:pPr>
        <w:ind w:left="6043" w:hanging="567"/>
      </w:pPr>
    </w:lvl>
    <w:lvl w:ilvl="7">
      <w:numFmt w:val="bullet"/>
      <w:lvlText w:val="•"/>
      <w:lvlJc w:val="left"/>
      <w:pPr>
        <w:ind w:left="7027" w:hanging="567"/>
      </w:pPr>
    </w:lvl>
    <w:lvl w:ilvl="8">
      <w:numFmt w:val="bullet"/>
      <w:lvlText w:val="•"/>
      <w:lvlJc w:val="left"/>
      <w:pPr>
        <w:ind w:left="8011" w:hanging="567"/>
      </w:pPr>
    </w:lvl>
  </w:abstractNum>
  <w:abstractNum w:abstractNumId="68" w15:restartNumberingAfterBreak="0">
    <w:nsid w:val="0000044D"/>
    <w:multiLevelType w:val="multilevel"/>
    <w:tmpl w:val="FFFFFFFF"/>
    <w:lvl w:ilvl="0">
      <w:start w:val="8"/>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lowerLetter"/>
      <w:lvlText w:val="%3)"/>
      <w:lvlJc w:val="left"/>
      <w:pPr>
        <w:ind w:left="283" w:hanging="228"/>
      </w:pPr>
      <w:rPr>
        <w:rFonts w:ascii="Arial" w:hAnsi="Arial" w:cs="Arial"/>
        <w:b/>
        <w:bCs/>
        <w:spacing w:val="-1"/>
        <w:w w:val="99"/>
        <w:sz w:val="20"/>
        <w:szCs w:val="20"/>
      </w:rPr>
    </w:lvl>
    <w:lvl w:ilvl="3">
      <w:numFmt w:val="bullet"/>
      <w:lvlText w:val="•"/>
      <w:lvlJc w:val="left"/>
      <w:pPr>
        <w:ind w:left="2435" w:hanging="228"/>
      </w:pPr>
    </w:lvl>
    <w:lvl w:ilvl="4">
      <w:numFmt w:val="bullet"/>
      <w:lvlText w:val="•"/>
      <w:lvlJc w:val="left"/>
      <w:pPr>
        <w:ind w:left="3513" w:hanging="228"/>
      </w:pPr>
    </w:lvl>
    <w:lvl w:ilvl="5">
      <w:numFmt w:val="bullet"/>
      <w:lvlText w:val="•"/>
      <w:lvlJc w:val="left"/>
      <w:pPr>
        <w:ind w:left="4590" w:hanging="228"/>
      </w:pPr>
    </w:lvl>
    <w:lvl w:ilvl="6">
      <w:numFmt w:val="bullet"/>
      <w:lvlText w:val="•"/>
      <w:lvlJc w:val="left"/>
      <w:pPr>
        <w:ind w:left="5668" w:hanging="228"/>
      </w:pPr>
    </w:lvl>
    <w:lvl w:ilvl="7">
      <w:numFmt w:val="bullet"/>
      <w:lvlText w:val="•"/>
      <w:lvlJc w:val="left"/>
      <w:pPr>
        <w:ind w:left="6746" w:hanging="228"/>
      </w:pPr>
    </w:lvl>
    <w:lvl w:ilvl="8">
      <w:numFmt w:val="bullet"/>
      <w:lvlText w:val="•"/>
      <w:lvlJc w:val="left"/>
      <w:pPr>
        <w:ind w:left="7823" w:hanging="228"/>
      </w:pPr>
    </w:lvl>
  </w:abstractNum>
  <w:abstractNum w:abstractNumId="69" w15:restartNumberingAfterBreak="0">
    <w:nsid w:val="0000044E"/>
    <w:multiLevelType w:val="multilevel"/>
    <w:tmpl w:val="FFFFFFFF"/>
    <w:lvl w:ilvl="0">
      <w:start w:val="10"/>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numFmt w:val="bullet"/>
      <w:lvlText w:val="•"/>
      <w:lvlJc w:val="left"/>
      <w:pPr>
        <w:ind w:left="2435" w:hanging="425"/>
      </w:pPr>
    </w:lvl>
    <w:lvl w:ilvl="4">
      <w:numFmt w:val="bullet"/>
      <w:lvlText w:val="•"/>
      <w:lvlJc w:val="left"/>
      <w:pPr>
        <w:ind w:left="3513" w:hanging="425"/>
      </w:pPr>
    </w:lvl>
    <w:lvl w:ilvl="5">
      <w:numFmt w:val="bullet"/>
      <w:lvlText w:val="•"/>
      <w:lvlJc w:val="left"/>
      <w:pPr>
        <w:ind w:left="4590" w:hanging="425"/>
      </w:pPr>
    </w:lvl>
    <w:lvl w:ilvl="6">
      <w:numFmt w:val="bullet"/>
      <w:lvlText w:val="•"/>
      <w:lvlJc w:val="left"/>
      <w:pPr>
        <w:ind w:left="5668" w:hanging="425"/>
      </w:pPr>
    </w:lvl>
    <w:lvl w:ilvl="7">
      <w:numFmt w:val="bullet"/>
      <w:lvlText w:val="•"/>
      <w:lvlJc w:val="left"/>
      <w:pPr>
        <w:ind w:left="6746" w:hanging="425"/>
      </w:pPr>
    </w:lvl>
    <w:lvl w:ilvl="8">
      <w:numFmt w:val="bullet"/>
      <w:lvlText w:val="•"/>
      <w:lvlJc w:val="left"/>
      <w:pPr>
        <w:ind w:left="7823" w:hanging="425"/>
      </w:pPr>
    </w:lvl>
  </w:abstractNum>
  <w:abstractNum w:abstractNumId="70" w15:restartNumberingAfterBreak="0">
    <w:nsid w:val="0000044F"/>
    <w:multiLevelType w:val="multilevel"/>
    <w:tmpl w:val="FFFFFFFF"/>
    <w:lvl w:ilvl="0">
      <w:start w:val="7"/>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71" w15:restartNumberingAfterBreak="0">
    <w:nsid w:val="00000450"/>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72" w15:restartNumberingAfterBreak="0">
    <w:nsid w:val="00000451"/>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73" w15:restartNumberingAfterBreak="0">
    <w:nsid w:val="00000452"/>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numFmt w:val="bullet"/>
      <w:lvlText w:val="•"/>
      <w:lvlJc w:val="left"/>
      <w:pPr>
        <w:ind w:left="1249" w:hanging="425"/>
      </w:pPr>
    </w:lvl>
    <w:lvl w:ilvl="2">
      <w:numFmt w:val="bullet"/>
      <w:lvlText w:val="•"/>
      <w:lvlJc w:val="left"/>
      <w:pPr>
        <w:ind w:left="2219" w:hanging="425"/>
      </w:pPr>
    </w:lvl>
    <w:lvl w:ilvl="3">
      <w:numFmt w:val="bullet"/>
      <w:lvlText w:val="•"/>
      <w:lvlJc w:val="left"/>
      <w:pPr>
        <w:ind w:left="3189" w:hanging="425"/>
      </w:pPr>
    </w:lvl>
    <w:lvl w:ilvl="4">
      <w:numFmt w:val="bullet"/>
      <w:lvlText w:val="•"/>
      <w:lvlJc w:val="left"/>
      <w:pPr>
        <w:ind w:left="4159" w:hanging="425"/>
      </w:pPr>
    </w:lvl>
    <w:lvl w:ilvl="5">
      <w:numFmt w:val="bullet"/>
      <w:lvlText w:val="•"/>
      <w:lvlJc w:val="left"/>
      <w:pPr>
        <w:ind w:left="5129" w:hanging="425"/>
      </w:pPr>
    </w:lvl>
    <w:lvl w:ilvl="6">
      <w:numFmt w:val="bullet"/>
      <w:lvlText w:val="•"/>
      <w:lvlJc w:val="left"/>
      <w:pPr>
        <w:ind w:left="6099" w:hanging="425"/>
      </w:pPr>
    </w:lvl>
    <w:lvl w:ilvl="7">
      <w:numFmt w:val="bullet"/>
      <w:lvlText w:val="•"/>
      <w:lvlJc w:val="left"/>
      <w:pPr>
        <w:ind w:left="7069" w:hanging="425"/>
      </w:pPr>
    </w:lvl>
    <w:lvl w:ilvl="8">
      <w:numFmt w:val="bullet"/>
      <w:lvlText w:val="•"/>
      <w:lvlJc w:val="left"/>
      <w:pPr>
        <w:ind w:left="8039" w:hanging="425"/>
      </w:pPr>
    </w:lvl>
  </w:abstractNum>
  <w:abstractNum w:abstractNumId="74" w15:restartNumberingAfterBreak="0">
    <w:nsid w:val="00000453"/>
    <w:multiLevelType w:val="multilevel"/>
    <w:tmpl w:val="FFFFFFFF"/>
    <w:lvl w:ilvl="0">
      <w:start w:val="1"/>
      <w:numFmt w:val="upperRoman"/>
      <w:lvlText w:val="%1-"/>
      <w:lvlJc w:val="left"/>
      <w:pPr>
        <w:ind w:left="708" w:hanging="425"/>
      </w:pPr>
      <w:rPr>
        <w:rFonts w:ascii="Arial" w:hAnsi="Arial" w:cs="Arial"/>
        <w:b/>
        <w:bCs/>
        <w:spacing w:val="-1"/>
        <w:w w:val="99"/>
        <w:sz w:val="20"/>
        <w:szCs w:val="20"/>
      </w:rPr>
    </w:lvl>
    <w:lvl w:ilvl="1">
      <w:numFmt w:val="bullet"/>
      <w:lvlText w:val="•"/>
      <w:lvlJc w:val="left"/>
      <w:pPr>
        <w:ind w:left="1627" w:hanging="425"/>
      </w:pPr>
    </w:lvl>
    <w:lvl w:ilvl="2">
      <w:numFmt w:val="bullet"/>
      <w:lvlText w:val="•"/>
      <w:lvlJc w:val="left"/>
      <w:pPr>
        <w:ind w:left="2555" w:hanging="425"/>
      </w:pPr>
    </w:lvl>
    <w:lvl w:ilvl="3">
      <w:numFmt w:val="bullet"/>
      <w:lvlText w:val="•"/>
      <w:lvlJc w:val="left"/>
      <w:pPr>
        <w:ind w:left="3483" w:hanging="425"/>
      </w:pPr>
    </w:lvl>
    <w:lvl w:ilvl="4">
      <w:numFmt w:val="bullet"/>
      <w:lvlText w:val="•"/>
      <w:lvlJc w:val="left"/>
      <w:pPr>
        <w:ind w:left="4411" w:hanging="425"/>
      </w:pPr>
    </w:lvl>
    <w:lvl w:ilvl="5">
      <w:numFmt w:val="bullet"/>
      <w:lvlText w:val="•"/>
      <w:lvlJc w:val="left"/>
      <w:pPr>
        <w:ind w:left="5339" w:hanging="425"/>
      </w:pPr>
    </w:lvl>
    <w:lvl w:ilvl="6">
      <w:numFmt w:val="bullet"/>
      <w:lvlText w:val="•"/>
      <w:lvlJc w:val="left"/>
      <w:pPr>
        <w:ind w:left="6267" w:hanging="425"/>
      </w:pPr>
    </w:lvl>
    <w:lvl w:ilvl="7">
      <w:numFmt w:val="bullet"/>
      <w:lvlText w:val="•"/>
      <w:lvlJc w:val="left"/>
      <w:pPr>
        <w:ind w:left="7195" w:hanging="425"/>
      </w:pPr>
    </w:lvl>
    <w:lvl w:ilvl="8">
      <w:numFmt w:val="bullet"/>
      <w:lvlText w:val="•"/>
      <w:lvlJc w:val="left"/>
      <w:pPr>
        <w:ind w:left="8123" w:hanging="425"/>
      </w:pPr>
    </w:lvl>
  </w:abstractNum>
  <w:abstractNum w:abstractNumId="75" w15:restartNumberingAfterBreak="0">
    <w:nsid w:val="00000454"/>
    <w:multiLevelType w:val="multilevel"/>
    <w:tmpl w:val="FFFFFFFF"/>
    <w:lvl w:ilvl="0">
      <w:start w:val="1"/>
      <w:numFmt w:val="upperRoman"/>
      <w:lvlText w:val="%1-"/>
      <w:lvlJc w:val="left"/>
      <w:pPr>
        <w:ind w:left="283" w:hanging="425"/>
      </w:pPr>
      <w:rPr>
        <w:rFonts w:ascii="Arial" w:hAnsi="Arial" w:cs="Arial"/>
        <w:b/>
        <w:bCs/>
        <w:spacing w:val="-1"/>
        <w:w w:val="99"/>
        <w:sz w:val="20"/>
        <w:szCs w:val="20"/>
      </w:rPr>
    </w:lvl>
    <w:lvl w:ilvl="1">
      <w:start w:val="1"/>
      <w:numFmt w:val="lowerLetter"/>
      <w:lvlText w:val="%2)"/>
      <w:lvlJc w:val="left"/>
      <w:pPr>
        <w:ind w:left="425" w:hanging="284"/>
      </w:pPr>
      <w:rPr>
        <w:rFonts w:ascii="Arial" w:hAnsi="Arial" w:cs="Arial"/>
        <w:b/>
        <w:bCs/>
        <w:spacing w:val="-1"/>
        <w:w w:val="99"/>
        <w:sz w:val="20"/>
        <w:szCs w:val="20"/>
      </w:rPr>
    </w:lvl>
    <w:lvl w:ilvl="2">
      <w:numFmt w:val="bullet"/>
      <w:lvlText w:val="•"/>
      <w:lvlJc w:val="left"/>
      <w:pPr>
        <w:ind w:left="1482" w:hanging="284"/>
      </w:pPr>
    </w:lvl>
    <w:lvl w:ilvl="3">
      <w:numFmt w:val="bullet"/>
      <w:lvlText w:val="•"/>
      <w:lvlJc w:val="left"/>
      <w:pPr>
        <w:ind w:left="2544" w:hanging="284"/>
      </w:pPr>
    </w:lvl>
    <w:lvl w:ilvl="4">
      <w:numFmt w:val="bullet"/>
      <w:lvlText w:val="•"/>
      <w:lvlJc w:val="left"/>
      <w:pPr>
        <w:ind w:left="3606" w:hanging="284"/>
      </w:pPr>
    </w:lvl>
    <w:lvl w:ilvl="5">
      <w:numFmt w:val="bullet"/>
      <w:lvlText w:val="•"/>
      <w:lvlJc w:val="left"/>
      <w:pPr>
        <w:ind w:left="4668" w:hanging="284"/>
      </w:pPr>
    </w:lvl>
    <w:lvl w:ilvl="6">
      <w:numFmt w:val="bullet"/>
      <w:lvlText w:val="•"/>
      <w:lvlJc w:val="left"/>
      <w:pPr>
        <w:ind w:left="5730" w:hanging="284"/>
      </w:pPr>
    </w:lvl>
    <w:lvl w:ilvl="7">
      <w:numFmt w:val="bullet"/>
      <w:lvlText w:val="•"/>
      <w:lvlJc w:val="left"/>
      <w:pPr>
        <w:ind w:left="6792" w:hanging="284"/>
      </w:pPr>
    </w:lvl>
    <w:lvl w:ilvl="8">
      <w:numFmt w:val="bullet"/>
      <w:lvlText w:val="•"/>
      <w:lvlJc w:val="left"/>
      <w:pPr>
        <w:ind w:left="7854" w:hanging="284"/>
      </w:pPr>
    </w:lvl>
  </w:abstractNum>
  <w:abstractNum w:abstractNumId="76" w15:restartNumberingAfterBreak="0">
    <w:nsid w:val="00000455"/>
    <w:multiLevelType w:val="multilevel"/>
    <w:tmpl w:val="FFFFFFFF"/>
    <w:lvl w:ilvl="0">
      <w:start w:val="10"/>
      <w:numFmt w:val="decimal"/>
      <w:lvlText w:val="%1"/>
      <w:lvlJc w:val="left"/>
      <w:pPr>
        <w:ind w:left="283" w:hanging="711"/>
      </w:pPr>
      <w:rPr>
        <w:rFonts w:cs="Times New Roman"/>
      </w:rPr>
    </w:lvl>
    <w:lvl w:ilvl="1">
      <w:start w:val="9"/>
      <w:numFmt w:val="decimal"/>
      <w:lvlText w:val="%1.%2"/>
      <w:lvlJc w:val="left"/>
      <w:pPr>
        <w:ind w:left="283" w:hanging="711"/>
      </w:pPr>
      <w:rPr>
        <w:rFonts w:cs="Times New Roman"/>
      </w:rPr>
    </w:lvl>
    <w:lvl w:ilvl="2">
      <w:start w:val="1"/>
      <w:numFmt w:val="decimal"/>
      <w:lvlText w:val="%1.%2.%3."/>
      <w:lvlJc w:val="left"/>
      <w:pPr>
        <w:ind w:left="283" w:hanging="711"/>
      </w:pPr>
      <w:rPr>
        <w:rFonts w:ascii="Arial" w:hAnsi="Arial" w:cs="Arial"/>
        <w:b/>
        <w:bCs/>
        <w:spacing w:val="-1"/>
        <w:w w:val="99"/>
        <w:sz w:val="20"/>
        <w:szCs w:val="20"/>
      </w:rPr>
    </w:lvl>
    <w:lvl w:ilvl="3">
      <w:numFmt w:val="bullet"/>
      <w:lvlText w:val="•"/>
      <w:lvlJc w:val="left"/>
      <w:pPr>
        <w:ind w:left="3189" w:hanging="711"/>
      </w:pPr>
    </w:lvl>
    <w:lvl w:ilvl="4">
      <w:numFmt w:val="bullet"/>
      <w:lvlText w:val="•"/>
      <w:lvlJc w:val="left"/>
      <w:pPr>
        <w:ind w:left="4159" w:hanging="711"/>
      </w:pPr>
    </w:lvl>
    <w:lvl w:ilvl="5">
      <w:numFmt w:val="bullet"/>
      <w:lvlText w:val="•"/>
      <w:lvlJc w:val="left"/>
      <w:pPr>
        <w:ind w:left="5129" w:hanging="711"/>
      </w:pPr>
    </w:lvl>
    <w:lvl w:ilvl="6">
      <w:numFmt w:val="bullet"/>
      <w:lvlText w:val="•"/>
      <w:lvlJc w:val="left"/>
      <w:pPr>
        <w:ind w:left="6099" w:hanging="711"/>
      </w:pPr>
    </w:lvl>
    <w:lvl w:ilvl="7">
      <w:numFmt w:val="bullet"/>
      <w:lvlText w:val="•"/>
      <w:lvlJc w:val="left"/>
      <w:pPr>
        <w:ind w:left="7069" w:hanging="711"/>
      </w:pPr>
    </w:lvl>
    <w:lvl w:ilvl="8">
      <w:numFmt w:val="bullet"/>
      <w:lvlText w:val="•"/>
      <w:lvlJc w:val="left"/>
      <w:pPr>
        <w:ind w:left="8039" w:hanging="711"/>
      </w:pPr>
    </w:lvl>
  </w:abstractNum>
  <w:abstractNum w:abstractNumId="77" w15:restartNumberingAfterBreak="0">
    <w:nsid w:val="00000456"/>
    <w:multiLevelType w:val="multilevel"/>
    <w:tmpl w:val="FFFFFFFF"/>
    <w:lvl w:ilvl="0">
      <w:start w:val="11"/>
      <w:numFmt w:val="decimal"/>
      <w:lvlText w:val="%1"/>
      <w:lvlJc w:val="left"/>
      <w:pPr>
        <w:ind w:left="708" w:hanging="567"/>
      </w:pPr>
      <w:rPr>
        <w:rFonts w:cs="Times New Roman"/>
      </w:rPr>
    </w:lvl>
    <w:lvl w:ilvl="1">
      <w:start w:val="1"/>
      <w:numFmt w:val="decimal"/>
      <w:lvlText w:val="%1.%2."/>
      <w:lvlJc w:val="left"/>
      <w:pPr>
        <w:ind w:left="708" w:hanging="567"/>
      </w:pPr>
      <w:rPr>
        <w:rFonts w:ascii="Arial" w:hAnsi="Arial" w:cs="Arial"/>
        <w:b/>
        <w:bCs/>
        <w:spacing w:val="-1"/>
        <w:w w:val="99"/>
        <w:sz w:val="20"/>
        <w:szCs w:val="20"/>
      </w:rPr>
    </w:lvl>
    <w:lvl w:ilvl="2">
      <w:start w:val="1"/>
      <w:numFmt w:val="upperRoman"/>
      <w:lvlText w:val="%3-"/>
      <w:lvlJc w:val="left"/>
      <w:pPr>
        <w:ind w:left="283" w:hanging="425"/>
      </w:pPr>
      <w:rPr>
        <w:rFonts w:ascii="Arial" w:hAnsi="Arial" w:cs="Arial"/>
        <w:b/>
        <w:bCs/>
        <w:spacing w:val="-1"/>
        <w:w w:val="99"/>
        <w:sz w:val="20"/>
        <w:szCs w:val="20"/>
      </w:rPr>
    </w:lvl>
    <w:lvl w:ilvl="3">
      <w:start w:val="1"/>
      <w:numFmt w:val="lowerLetter"/>
      <w:lvlText w:val="%4)"/>
      <w:lvlJc w:val="left"/>
      <w:pPr>
        <w:ind w:left="425" w:hanging="233"/>
      </w:pPr>
      <w:rPr>
        <w:rFonts w:ascii="Arial" w:hAnsi="Arial" w:cs="Arial"/>
        <w:b/>
        <w:bCs/>
        <w:spacing w:val="-1"/>
        <w:w w:val="99"/>
        <w:sz w:val="20"/>
        <w:szCs w:val="20"/>
      </w:rPr>
    </w:lvl>
    <w:lvl w:ilvl="4">
      <w:numFmt w:val="bullet"/>
      <w:lvlText w:val="•"/>
      <w:lvlJc w:val="left"/>
      <w:pPr>
        <w:ind w:left="3019" w:hanging="233"/>
      </w:pPr>
    </w:lvl>
    <w:lvl w:ilvl="5">
      <w:numFmt w:val="bullet"/>
      <w:lvlText w:val="•"/>
      <w:lvlJc w:val="left"/>
      <w:pPr>
        <w:ind w:left="4179" w:hanging="233"/>
      </w:pPr>
    </w:lvl>
    <w:lvl w:ilvl="6">
      <w:numFmt w:val="bullet"/>
      <w:lvlText w:val="•"/>
      <w:lvlJc w:val="left"/>
      <w:pPr>
        <w:ind w:left="5339" w:hanging="233"/>
      </w:pPr>
    </w:lvl>
    <w:lvl w:ilvl="7">
      <w:numFmt w:val="bullet"/>
      <w:lvlText w:val="•"/>
      <w:lvlJc w:val="left"/>
      <w:pPr>
        <w:ind w:left="6499" w:hanging="233"/>
      </w:pPr>
    </w:lvl>
    <w:lvl w:ilvl="8">
      <w:numFmt w:val="bullet"/>
      <w:lvlText w:val="•"/>
      <w:lvlJc w:val="left"/>
      <w:pPr>
        <w:ind w:left="7659" w:hanging="233"/>
      </w:pPr>
    </w:lvl>
  </w:abstractNum>
  <w:abstractNum w:abstractNumId="78" w15:restartNumberingAfterBreak="0">
    <w:nsid w:val="00000457"/>
    <w:multiLevelType w:val="multilevel"/>
    <w:tmpl w:val="FFFFFFFF"/>
    <w:lvl w:ilvl="0">
      <w:start w:val="16"/>
      <w:numFmt w:val="decimal"/>
      <w:lvlText w:val="%1"/>
      <w:lvlJc w:val="left"/>
      <w:pPr>
        <w:ind w:left="142" w:hanging="567"/>
      </w:pPr>
      <w:rPr>
        <w:rFonts w:cs="Times New Roman"/>
      </w:rPr>
    </w:lvl>
    <w:lvl w:ilvl="1">
      <w:start w:val="1"/>
      <w:numFmt w:val="decimal"/>
      <w:lvlText w:val="%1.%2."/>
      <w:lvlJc w:val="left"/>
      <w:pPr>
        <w:ind w:left="142" w:hanging="567"/>
      </w:pPr>
      <w:rPr>
        <w:rFonts w:ascii="Arial" w:hAnsi="Arial" w:cs="Arial"/>
        <w:b/>
        <w:bCs/>
        <w:spacing w:val="-1"/>
        <w:w w:val="99"/>
        <w:sz w:val="20"/>
        <w:szCs w:val="20"/>
      </w:rPr>
    </w:lvl>
    <w:lvl w:ilvl="2">
      <w:start w:val="1"/>
      <w:numFmt w:val="decimal"/>
      <w:lvlText w:val="%1.%2.%3."/>
      <w:lvlJc w:val="left"/>
      <w:pPr>
        <w:ind w:left="283" w:hanging="711"/>
      </w:pPr>
      <w:rPr>
        <w:rFonts w:ascii="Arial" w:hAnsi="Arial" w:cs="Arial"/>
        <w:b/>
        <w:bCs/>
        <w:spacing w:val="-1"/>
        <w:w w:val="99"/>
        <w:sz w:val="20"/>
        <w:szCs w:val="20"/>
      </w:rPr>
    </w:lvl>
    <w:lvl w:ilvl="3">
      <w:numFmt w:val="bullet"/>
      <w:lvlText w:val="•"/>
      <w:lvlJc w:val="left"/>
      <w:pPr>
        <w:ind w:left="2435" w:hanging="711"/>
      </w:pPr>
    </w:lvl>
    <w:lvl w:ilvl="4">
      <w:numFmt w:val="bullet"/>
      <w:lvlText w:val="•"/>
      <w:lvlJc w:val="left"/>
      <w:pPr>
        <w:ind w:left="3513" w:hanging="711"/>
      </w:pPr>
    </w:lvl>
    <w:lvl w:ilvl="5">
      <w:numFmt w:val="bullet"/>
      <w:lvlText w:val="•"/>
      <w:lvlJc w:val="left"/>
      <w:pPr>
        <w:ind w:left="4590" w:hanging="711"/>
      </w:pPr>
    </w:lvl>
    <w:lvl w:ilvl="6">
      <w:numFmt w:val="bullet"/>
      <w:lvlText w:val="•"/>
      <w:lvlJc w:val="left"/>
      <w:pPr>
        <w:ind w:left="5668" w:hanging="711"/>
      </w:pPr>
    </w:lvl>
    <w:lvl w:ilvl="7">
      <w:numFmt w:val="bullet"/>
      <w:lvlText w:val="•"/>
      <w:lvlJc w:val="left"/>
      <w:pPr>
        <w:ind w:left="6746" w:hanging="711"/>
      </w:pPr>
    </w:lvl>
    <w:lvl w:ilvl="8">
      <w:numFmt w:val="bullet"/>
      <w:lvlText w:val="•"/>
      <w:lvlJc w:val="left"/>
      <w:pPr>
        <w:ind w:left="7823" w:hanging="711"/>
      </w:pPr>
    </w:lvl>
  </w:abstractNum>
  <w:abstractNum w:abstractNumId="79" w15:restartNumberingAfterBreak="0">
    <w:nsid w:val="0D7F6350"/>
    <w:multiLevelType w:val="multilevel"/>
    <w:tmpl w:val="A3F8CC22"/>
    <w:lvl w:ilvl="0">
      <w:start w:val="10"/>
      <w:numFmt w:val="decimal"/>
      <w:lvlText w:val="%1."/>
      <w:lvlJc w:val="left"/>
      <w:pPr>
        <w:ind w:left="600" w:hanging="600"/>
      </w:pPr>
      <w:rPr>
        <w:rFonts w:hint="default"/>
      </w:rPr>
    </w:lvl>
    <w:lvl w:ilvl="1">
      <w:start w:val="6"/>
      <w:numFmt w:val="decimal"/>
      <w:lvlText w:val="%1.%2."/>
      <w:lvlJc w:val="left"/>
      <w:pPr>
        <w:ind w:left="317" w:hanging="600"/>
      </w:pPr>
      <w:rPr>
        <w:rFonts w:hint="default"/>
      </w:rPr>
    </w:lvl>
    <w:lvl w:ilvl="2">
      <w:start w:val="8"/>
      <w:numFmt w:val="decimal"/>
      <w:lvlText w:val="%1.%2.%3."/>
      <w:lvlJc w:val="left"/>
      <w:pPr>
        <w:ind w:left="154" w:hanging="720"/>
      </w:pPr>
      <w:rPr>
        <w:rFonts w:hint="default"/>
        <w:b/>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80" w15:restartNumberingAfterBreak="0">
    <w:nsid w:val="48982E48"/>
    <w:multiLevelType w:val="hybridMultilevel"/>
    <w:tmpl w:val="FFFFFFFF"/>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1" w15:restartNumberingAfterBreak="0">
    <w:nsid w:val="49B60170"/>
    <w:multiLevelType w:val="hybridMultilevel"/>
    <w:tmpl w:val="CC82408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595B4461"/>
    <w:multiLevelType w:val="hybridMultilevel"/>
    <w:tmpl w:val="EAE0421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8"/>
  </w:num>
  <w:num w:numId="2">
    <w:abstractNumId w:val="47"/>
  </w:num>
  <w:num w:numId="3">
    <w:abstractNumId w:val="46"/>
  </w:num>
  <w:num w:numId="4">
    <w:abstractNumId w:val="45"/>
  </w:num>
  <w:num w:numId="5">
    <w:abstractNumId w:val="44"/>
  </w:num>
  <w:num w:numId="6">
    <w:abstractNumId w:val="43"/>
  </w:num>
  <w:num w:numId="7">
    <w:abstractNumId w:val="42"/>
  </w:num>
  <w:num w:numId="8">
    <w:abstractNumId w:val="41"/>
  </w:num>
  <w:num w:numId="9">
    <w:abstractNumId w:val="40"/>
  </w:num>
  <w:num w:numId="10">
    <w:abstractNumId w:val="39"/>
  </w:num>
  <w:num w:numId="11">
    <w:abstractNumId w:val="38"/>
  </w:num>
  <w:num w:numId="12">
    <w:abstractNumId w:val="37"/>
  </w:num>
  <w:num w:numId="13">
    <w:abstractNumId w:val="36"/>
  </w:num>
  <w:num w:numId="14">
    <w:abstractNumId w:val="35"/>
  </w:num>
  <w:num w:numId="15">
    <w:abstractNumId w:val="34"/>
  </w:num>
  <w:num w:numId="16">
    <w:abstractNumId w:val="33"/>
  </w:num>
  <w:num w:numId="17">
    <w:abstractNumId w:val="32"/>
  </w:num>
  <w:num w:numId="18">
    <w:abstractNumId w:val="31"/>
  </w:num>
  <w:num w:numId="19">
    <w:abstractNumId w:val="30"/>
  </w:num>
  <w:num w:numId="20">
    <w:abstractNumId w:val="29"/>
  </w:num>
  <w:num w:numId="21">
    <w:abstractNumId w:val="28"/>
  </w:num>
  <w:num w:numId="22">
    <w:abstractNumId w:val="27"/>
  </w:num>
  <w:num w:numId="23">
    <w:abstractNumId w:val="26"/>
  </w:num>
  <w:num w:numId="24">
    <w:abstractNumId w:val="25"/>
  </w:num>
  <w:num w:numId="25">
    <w:abstractNumId w:val="24"/>
  </w:num>
  <w:num w:numId="26">
    <w:abstractNumId w:val="23"/>
  </w:num>
  <w:num w:numId="27">
    <w:abstractNumId w:val="22"/>
  </w:num>
  <w:num w:numId="28">
    <w:abstractNumId w:val="21"/>
  </w:num>
  <w:num w:numId="29">
    <w:abstractNumId w:val="20"/>
  </w:num>
  <w:num w:numId="30">
    <w:abstractNumId w:val="19"/>
  </w:num>
  <w:num w:numId="31">
    <w:abstractNumId w:val="17"/>
  </w:num>
  <w:num w:numId="32">
    <w:abstractNumId w:val="16"/>
  </w:num>
  <w:num w:numId="33">
    <w:abstractNumId w:val="15"/>
  </w:num>
  <w:num w:numId="34">
    <w:abstractNumId w:val="14"/>
  </w:num>
  <w:num w:numId="35">
    <w:abstractNumId w:val="13"/>
  </w:num>
  <w:num w:numId="36">
    <w:abstractNumId w:val="12"/>
  </w:num>
  <w:num w:numId="37">
    <w:abstractNumId w:val="11"/>
  </w:num>
  <w:num w:numId="38">
    <w:abstractNumId w:val="10"/>
  </w:num>
  <w:num w:numId="39">
    <w:abstractNumId w:val="9"/>
  </w:num>
  <w:num w:numId="40">
    <w:abstractNumId w:val="8"/>
  </w:num>
  <w:num w:numId="41">
    <w:abstractNumId w:val="7"/>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 w:numId="49">
    <w:abstractNumId w:val="55"/>
  </w:num>
  <w:num w:numId="50">
    <w:abstractNumId w:val="54"/>
  </w:num>
  <w:num w:numId="51">
    <w:abstractNumId w:val="53"/>
  </w:num>
  <w:num w:numId="52">
    <w:abstractNumId w:val="52"/>
  </w:num>
  <w:num w:numId="53">
    <w:abstractNumId w:val="51"/>
  </w:num>
  <w:num w:numId="54">
    <w:abstractNumId w:val="50"/>
  </w:num>
  <w:num w:numId="55">
    <w:abstractNumId w:val="49"/>
  </w:num>
  <w:num w:numId="56">
    <w:abstractNumId w:val="64"/>
  </w:num>
  <w:num w:numId="57">
    <w:abstractNumId w:val="63"/>
  </w:num>
  <w:num w:numId="58">
    <w:abstractNumId w:val="62"/>
  </w:num>
  <w:num w:numId="59">
    <w:abstractNumId w:val="61"/>
  </w:num>
  <w:num w:numId="60">
    <w:abstractNumId w:val="60"/>
  </w:num>
  <w:num w:numId="61">
    <w:abstractNumId w:val="59"/>
  </w:num>
  <w:num w:numId="62">
    <w:abstractNumId w:val="58"/>
  </w:num>
  <w:num w:numId="63">
    <w:abstractNumId w:val="57"/>
  </w:num>
  <w:num w:numId="64">
    <w:abstractNumId w:val="56"/>
  </w:num>
  <w:num w:numId="65">
    <w:abstractNumId w:val="78"/>
  </w:num>
  <w:num w:numId="66">
    <w:abstractNumId w:val="77"/>
  </w:num>
  <w:num w:numId="67">
    <w:abstractNumId w:val="76"/>
  </w:num>
  <w:num w:numId="68">
    <w:abstractNumId w:val="75"/>
  </w:num>
  <w:num w:numId="69">
    <w:abstractNumId w:val="74"/>
  </w:num>
  <w:num w:numId="70">
    <w:abstractNumId w:val="73"/>
  </w:num>
  <w:num w:numId="71">
    <w:abstractNumId w:val="72"/>
  </w:num>
  <w:num w:numId="72">
    <w:abstractNumId w:val="71"/>
  </w:num>
  <w:num w:numId="73">
    <w:abstractNumId w:val="70"/>
  </w:num>
  <w:num w:numId="74">
    <w:abstractNumId w:val="69"/>
  </w:num>
  <w:num w:numId="75">
    <w:abstractNumId w:val="68"/>
  </w:num>
  <w:num w:numId="76">
    <w:abstractNumId w:val="67"/>
  </w:num>
  <w:num w:numId="77">
    <w:abstractNumId w:val="66"/>
  </w:num>
  <w:num w:numId="78">
    <w:abstractNumId w:val="65"/>
  </w:num>
  <w:num w:numId="79">
    <w:abstractNumId w:val="79"/>
  </w:num>
  <w:num w:numId="80">
    <w:abstractNumId w:val="81"/>
  </w:num>
  <w:num w:numId="81">
    <w:abstractNumId w:val="82"/>
  </w:num>
  <w:num w:numId="82">
    <w:abstractNumId w:val="80"/>
  </w:num>
  <w:num w:numId="83">
    <w:abstractNumId w:val="1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72E"/>
    <w:rsid w:val="00030FD8"/>
    <w:rsid w:val="00032D8B"/>
    <w:rsid w:val="0004029A"/>
    <w:rsid w:val="00055D0C"/>
    <w:rsid w:val="0006707B"/>
    <w:rsid w:val="000800A6"/>
    <w:rsid w:val="000B1284"/>
    <w:rsid w:val="000D0E85"/>
    <w:rsid w:val="000E4F43"/>
    <w:rsid w:val="00147A73"/>
    <w:rsid w:val="0018794A"/>
    <w:rsid w:val="00191069"/>
    <w:rsid w:val="001C6918"/>
    <w:rsid w:val="001D32B0"/>
    <w:rsid w:val="001E0C67"/>
    <w:rsid w:val="001E138C"/>
    <w:rsid w:val="001F2E25"/>
    <w:rsid w:val="0025272E"/>
    <w:rsid w:val="002D7C0E"/>
    <w:rsid w:val="002E7C61"/>
    <w:rsid w:val="002F5FAA"/>
    <w:rsid w:val="003267D9"/>
    <w:rsid w:val="00333F6B"/>
    <w:rsid w:val="0033653A"/>
    <w:rsid w:val="003532F0"/>
    <w:rsid w:val="003817E1"/>
    <w:rsid w:val="00396A7D"/>
    <w:rsid w:val="003A5527"/>
    <w:rsid w:val="003B39DA"/>
    <w:rsid w:val="003C091F"/>
    <w:rsid w:val="003E1C52"/>
    <w:rsid w:val="004061D9"/>
    <w:rsid w:val="004158DB"/>
    <w:rsid w:val="004631D7"/>
    <w:rsid w:val="00496C9F"/>
    <w:rsid w:val="004A31DC"/>
    <w:rsid w:val="004B5F17"/>
    <w:rsid w:val="004C1651"/>
    <w:rsid w:val="004C28D4"/>
    <w:rsid w:val="004E62F5"/>
    <w:rsid w:val="004F406D"/>
    <w:rsid w:val="00500D82"/>
    <w:rsid w:val="0050671F"/>
    <w:rsid w:val="005115DB"/>
    <w:rsid w:val="00520259"/>
    <w:rsid w:val="0052670D"/>
    <w:rsid w:val="00532E7C"/>
    <w:rsid w:val="00540365"/>
    <w:rsid w:val="0056193F"/>
    <w:rsid w:val="00572FC0"/>
    <w:rsid w:val="005763E1"/>
    <w:rsid w:val="00612A27"/>
    <w:rsid w:val="00664A58"/>
    <w:rsid w:val="00690246"/>
    <w:rsid w:val="006B60AB"/>
    <w:rsid w:val="0070133B"/>
    <w:rsid w:val="0070491E"/>
    <w:rsid w:val="00737247"/>
    <w:rsid w:val="007703EA"/>
    <w:rsid w:val="00784037"/>
    <w:rsid w:val="00792653"/>
    <w:rsid w:val="00796FCC"/>
    <w:rsid w:val="007D237A"/>
    <w:rsid w:val="007D7070"/>
    <w:rsid w:val="007F38E7"/>
    <w:rsid w:val="00804797"/>
    <w:rsid w:val="0080495E"/>
    <w:rsid w:val="00805E57"/>
    <w:rsid w:val="00822FF8"/>
    <w:rsid w:val="00834C9E"/>
    <w:rsid w:val="00843709"/>
    <w:rsid w:val="0086268D"/>
    <w:rsid w:val="00864589"/>
    <w:rsid w:val="009248E3"/>
    <w:rsid w:val="00940C6B"/>
    <w:rsid w:val="00965120"/>
    <w:rsid w:val="009B006F"/>
    <w:rsid w:val="009B1406"/>
    <w:rsid w:val="009B79D5"/>
    <w:rsid w:val="009D5541"/>
    <w:rsid w:val="009D5E07"/>
    <w:rsid w:val="00A17B0C"/>
    <w:rsid w:val="00A22EB3"/>
    <w:rsid w:val="00A5078E"/>
    <w:rsid w:val="00A6291D"/>
    <w:rsid w:val="00AA4E40"/>
    <w:rsid w:val="00AE6686"/>
    <w:rsid w:val="00B02362"/>
    <w:rsid w:val="00B243C5"/>
    <w:rsid w:val="00BA6ED4"/>
    <w:rsid w:val="00BD6D92"/>
    <w:rsid w:val="00BE6F28"/>
    <w:rsid w:val="00BF68C4"/>
    <w:rsid w:val="00C0794D"/>
    <w:rsid w:val="00C22107"/>
    <w:rsid w:val="00C22C4C"/>
    <w:rsid w:val="00C50618"/>
    <w:rsid w:val="00CA09E2"/>
    <w:rsid w:val="00CB50D9"/>
    <w:rsid w:val="00CE5070"/>
    <w:rsid w:val="00D1117E"/>
    <w:rsid w:val="00D14A3C"/>
    <w:rsid w:val="00D21C65"/>
    <w:rsid w:val="00D30F7B"/>
    <w:rsid w:val="00D35E49"/>
    <w:rsid w:val="00D429CD"/>
    <w:rsid w:val="00D53447"/>
    <w:rsid w:val="00D97A74"/>
    <w:rsid w:val="00E100A2"/>
    <w:rsid w:val="00E82BCD"/>
    <w:rsid w:val="00ED522A"/>
    <w:rsid w:val="00EE3F67"/>
    <w:rsid w:val="00EE46CE"/>
    <w:rsid w:val="00F31393"/>
    <w:rsid w:val="00F9699C"/>
    <w:rsid w:val="00FA4A43"/>
    <w:rsid w:val="00FB48F6"/>
    <w:rsid w:val="00FF7F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E91A6"/>
  <w15:chartTrackingRefBased/>
  <w15:docId w15:val="{198667B8-EE13-4D34-AD34-E19F1D03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5272E"/>
    <w:pPr>
      <w:widowControl w:val="0"/>
      <w:autoSpaceDE w:val="0"/>
      <w:autoSpaceDN w:val="0"/>
      <w:adjustRightInd w:val="0"/>
      <w:spacing w:after="0" w:line="240" w:lineRule="auto"/>
    </w:pPr>
    <w:rPr>
      <w:rFonts w:ascii="Arial" w:eastAsiaTheme="minorEastAsia" w:hAnsi="Arial" w:cs="Arial"/>
      <w:lang w:eastAsia="pt-BR"/>
    </w:rPr>
  </w:style>
  <w:style w:type="paragraph" w:styleId="Ttulo1">
    <w:name w:val="heading 1"/>
    <w:basedOn w:val="Normal"/>
    <w:next w:val="Normal"/>
    <w:link w:val="Ttulo1Char"/>
    <w:uiPriority w:val="1"/>
    <w:qFormat/>
    <w:rsid w:val="0025272E"/>
    <w:pPr>
      <w:ind w:left="142"/>
      <w:outlineLvl w:val="0"/>
    </w:pPr>
    <w:rPr>
      <w:b/>
      <w:bCs/>
      <w:sz w:val="20"/>
      <w:szCs w:val="20"/>
    </w:rPr>
  </w:style>
  <w:style w:type="paragraph" w:styleId="Ttulo6">
    <w:name w:val="heading 6"/>
    <w:basedOn w:val="Normal"/>
    <w:next w:val="Normal"/>
    <w:link w:val="Ttulo6Char"/>
    <w:uiPriority w:val="9"/>
    <w:semiHidden/>
    <w:unhideWhenUsed/>
    <w:qFormat/>
    <w:rsid w:val="00191069"/>
    <w:pPr>
      <w:keepNext/>
      <w:keepLines/>
      <w:spacing w:before="4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5272E"/>
    <w:rPr>
      <w:rFonts w:ascii="Arial" w:eastAsiaTheme="minorEastAsia" w:hAnsi="Arial" w:cs="Arial"/>
      <w:b/>
      <w:bCs/>
      <w:sz w:val="20"/>
      <w:szCs w:val="20"/>
      <w:lang w:eastAsia="pt-BR"/>
    </w:rPr>
  </w:style>
  <w:style w:type="paragraph" w:styleId="Corpodetexto">
    <w:name w:val="Body Text"/>
    <w:basedOn w:val="Normal"/>
    <w:link w:val="CorpodetextoChar"/>
    <w:uiPriority w:val="1"/>
    <w:qFormat/>
    <w:rsid w:val="0025272E"/>
    <w:rPr>
      <w:sz w:val="20"/>
      <w:szCs w:val="20"/>
    </w:rPr>
  </w:style>
  <w:style w:type="character" w:customStyle="1" w:styleId="CorpodetextoChar">
    <w:name w:val="Corpo de texto Char"/>
    <w:basedOn w:val="Fontepargpadro"/>
    <w:link w:val="Corpodetexto"/>
    <w:uiPriority w:val="1"/>
    <w:rsid w:val="0025272E"/>
    <w:rPr>
      <w:rFonts w:ascii="Arial" w:eastAsiaTheme="minorEastAsia" w:hAnsi="Arial" w:cs="Arial"/>
      <w:sz w:val="20"/>
      <w:szCs w:val="20"/>
      <w:lang w:eastAsia="pt-BR"/>
    </w:rPr>
  </w:style>
  <w:style w:type="paragraph" w:styleId="PargrafodaLista">
    <w:name w:val="List Paragraph"/>
    <w:basedOn w:val="Normal"/>
    <w:uiPriority w:val="1"/>
    <w:qFormat/>
    <w:rsid w:val="0025272E"/>
    <w:pPr>
      <w:ind w:left="142"/>
      <w:jc w:val="both"/>
    </w:pPr>
    <w:rPr>
      <w:sz w:val="24"/>
      <w:szCs w:val="24"/>
    </w:rPr>
  </w:style>
  <w:style w:type="paragraph" w:customStyle="1" w:styleId="TableParagraph">
    <w:name w:val="Table Paragraph"/>
    <w:basedOn w:val="Normal"/>
    <w:uiPriority w:val="1"/>
    <w:qFormat/>
    <w:rsid w:val="0025272E"/>
    <w:rPr>
      <w:sz w:val="24"/>
      <w:szCs w:val="24"/>
    </w:rPr>
  </w:style>
  <w:style w:type="paragraph" w:styleId="Cabealho">
    <w:name w:val="header"/>
    <w:basedOn w:val="Normal"/>
    <w:link w:val="CabealhoChar"/>
    <w:uiPriority w:val="99"/>
    <w:unhideWhenUsed/>
    <w:rsid w:val="0025272E"/>
    <w:pPr>
      <w:tabs>
        <w:tab w:val="center" w:pos="4252"/>
        <w:tab w:val="right" w:pos="8504"/>
      </w:tabs>
    </w:pPr>
  </w:style>
  <w:style w:type="character" w:customStyle="1" w:styleId="CabealhoChar">
    <w:name w:val="Cabeçalho Char"/>
    <w:basedOn w:val="Fontepargpadro"/>
    <w:link w:val="Cabealho"/>
    <w:uiPriority w:val="99"/>
    <w:rsid w:val="0025272E"/>
    <w:rPr>
      <w:rFonts w:ascii="Arial" w:eastAsiaTheme="minorEastAsia" w:hAnsi="Arial" w:cs="Arial"/>
      <w:lang w:eastAsia="pt-BR"/>
    </w:rPr>
  </w:style>
  <w:style w:type="paragraph" w:styleId="Rodap">
    <w:name w:val="footer"/>
    <w:basedOn w:val="Normal"/>
    <w:link w:val="RodapChar"/>
    <w:uiPriority w:val="99"/>
    <w:unhideWhenUsed/>
    <w:rsid w:val="0025272E"/>
    <w:pPr>
      <w:tabs>
        <w:tab w:val="center" w:pos="4252"/>
        <w:tab w:val="right" w:pos="8504"/>
      </w:tabs>
    </w:pPr>
  </w:style>
  <w:style w:type="character" w:customStyle="1" w:styleId="RodapChar">
    <w:name w:val="Rodapé Char"/>
    <w:basedOn w:val="Fontepargpadro"/>
    <w:link w:val="Rodap"/>
    <w:uiPriority w:val="99"/>
    <w:rsid w:val="0025272E"/>
    <w:rPr>
      <w:rFonts w:ascii="Arial" w:eastAsiaTheme="minorEastAsia" w:hAnsi="Arial" w:cs="Arial"/>
      <w:lang w:eastAsia="pt-BR"/>
    </w:rPr>
  </w:style>
  <w:style w:type="character" w:styleId="Hyperlink">
    <w:name w:val="Hyperlink"/>
    <w:basedOn w:val="Fontepargpadro"/>
    <w:uiPriority w:val="99"/>
    <w:unhideWhenUsed/>
    <w:rsid w:val="0025272E"/>
    <w:rPr>
      <w:color w:val="0563C1" w:themeColor="hyperlink"/>
      <w:u w:val="single"/>
    </w:rPr>
  </w:style>
  <w:style w:type="character" w:customStyle="1" w:styleId="UnresolvedMention">
    <w:name w:val="Unresolved Mention"/>
    <w:basedOn w:val="Fontepargpadro"/>
    <w:uiPriority w:val="99"/>
    <w:semiHidden/>
    <w:unhideWhenUsed/>
    <w:rsid w:val="0025272E"/>
    <w:rPr>
      <w:color w:val="605E5C"/>
      <w:shd w:val="clear" w:color="auto" w:fill="E1DFDD"/>
    </w:rPr>
  </w:style>
  <w:style w:type="character" w:customStyle="1" w:styleId="Ttulo6Char">
    <w:name w:val="Título 6 Char"/>
    <w:basedOn w:val="Fontepargpadro"/>
    <w:link w:val="Ttulo6"/>
    <w:uiPriority w:val="9"/>
    <w:semiHidden/>
    <w:rsid w:val="00191069"/>
    <w:rPr>
      <w:rFonts w:asciiTheme="majorHAnsi" w:eastAsiaTheme="majorEastAsia" w:hAnsiTheme="majorHAnsi" w:cstheme="majorBidi"/>
      <w:color w:val="1F3763" w:themeColor="accent1" w:themeShade="7F"/>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altoparaguai.mt.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altoparaguai.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AF0AF-493A-4AC3-B09C-9A0469C3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3368</Words>
  <Characters>18193</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Caio Silva</dc:creator>
  <cp:keywords/>
  <dc:description/>
  <cp:lastModifiedBy>Wisley Amaral</cp:lastModifiedBy>
  <cp:revision>2</cp:revision>
  <cp:lastPrinted>2025-01-14T21:07:00Z</cp:lastPrinted>
  <dcterms:created xsi:type="dcterms:W3CDTF">2025-01-15T14:43:00Z</dcterms:created>
  <dcterms:modified xsi:type="dcterms:W3CDTF">2025-01-15T14:43:00Z</dcterms:modified>
</cp:coreProperties>
</file>